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0269AC" w14:textId="77777777" w:rsidR="004E2911" w:rsidRPr="00E853A1" w:rsidRDefault="00E853A1">
      <w:pPr>
        <w:spacing w:before="6" w:line="80" w:lineRule="exact"/>
        <w:rPr>
          <w:rFonts w:asciiTheme="majorHAnsi" w:hAnsiTheme="majorHAnsi"/>
          <w:sz w:val="22"/>
          <w:szCs w:val="22"/>
        </w:rPr>
      </w:pPr>
      <w:r w:rsidRPr="00E853A1">
        <w:rPr>
          <w:rFonts w:asciiTheme="majorHAnsi" w:hAnsiTheme="majorHAnsi"/>
          <w:sz w:val="22"/>
          <w:szCs w:val="22"/>
        </w:rPr>
        <w:pict w14:anchorId="1462FB09">
          <v:group id="_x0000_s1037" style="position:absolute;margin-left:92.8pt;margin-top:46.35pt;width:423.85pt;height:0;z-index:-251658240;mso-position-horizontal-relative:page;mso-position-vertical-relative:page" coordorigin="1856,927" coordsize="8477,0">
            <v:shape id="_x0000_s1038" style="position:absolute;left:1856;top:927;width:8477;height:0" coordorigin="1856,927" coordsize="8477,0" path="m1856,927r8477,e" filled="f" strokecolor="navy" strokeweight=".17869mm">
              <v:path arrowok="t"/>
            </v:shape>
            <w10:wrap anchorx="page" anchory="page"/>
          </v:group>
        </w:pict>
      </w:r>
    </w:p>
    <w:tbl>
      <w:tblPr>
        <w:tblW w:w="0" w:type="auto"/>
        <w:tblInd w:w="25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60"/>
      </w:tblGrid>
      <w:tr w:rsidR="004E2911" w:rsidRPr="00E853A1" w14:paraId="263F27D5" w14:textId="77777777">
        <w:trPr>
          <w:trHeight w:hRule="exact" w:val="120"/>
        </w:trPr>
        <w:tc>
          <w:tcPr>
            <w:tcW w:w="856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</w:tcPr>
          <w:p w14:paraId="7C9CCBB0" w14:textId="77777777" w:rsidR="004E2911" w:rsidRPr="00E853A1" w:rsidRDefault="004E291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E2911" w:rsidRPr="00E853A1" w14:paraId="5F286F53" w14:textId="77777777">
        <w:trPr>
          <w:trHeight w:hRule="exact" w:val="452"/>
        </w:trPr>
        <w:tc>
          <w:tcPr>
            <w:tcW w:w="8560" w:type="dxa"/>
            <w:tcBorders>
              <w:top w:val="nil"/>
              <w:left w:val="nil"/>
              <w:bottom w:val="single" w:sz="32" w:space="0" w:color="E4E4E4"/>
              <w:right w:val="nil"/>
            </w:tcBorders>
          </w:tcPr>
          <w:p w14:paraId="5FE7EAD2" w14:textId="18514DE8" w:rsidR="004E2911" w:rsidRPr="00E853A1" w:rsidRDefault="00E853A1">
            <w:pPr>
              <w:spacing w:line="400" w:lineRule="exact"/>
              <w:ind w:left="3225" w:right="3252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Keon Webb</w:t>
            </w:r>
          </w:p>
        </w:tc>
      </w:tr>
      <w:tr w:rsidR="004E2911" w:rsidRPr="00E853A1" w14:paraId="1A121E19" w14:textId="77777777">
        <w:trPr>
          <w:trHeight w:hRule="exact" w:val="60"/>
        </w:trPr>
        <w:tc>
          <w:tcPr>
            <w:tcW w:w="8560" w:type="dxa"/>
            <w:tcBorders>
              <w:top w:val="single" w:sz="32" w:space="0" w:color="E4E4E4"/>
              <w:left w:val="nil"/>
              <w:bottom w:val="single" w:sz="17" w:space="0" w:color="F1F1F1"/>
              <w:right w:val="nil"/>
            </w:tcBorders>
          </w:tcPr>
          <w:p w14:paraId="2D43B8B7" w14:textId="77777777" w:rsidR="004E2911" w:rsidRPr="00E853A1" w:rsidRDefault="004E2911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4E2911" w:rsidRPr="00E853A1" w14:paraId="4C70549A" w14:textId="77777777">
        <w:trPr>
          <w:trHeight w:hRule="exact" w:val="1700"/>
        </w:trPr>
        <w:tc>
          <w:tcPr>
            <w:tcW w:w="8560" w:type="dxa"/>
            <w:tcBorders>
              <w:top w:val="single" w:sz="17" w:space="0" w:color="F1F1F1"/>
              <w:left w:val="nil"/>
              <w:bottom w:val="nil"/>
              <w:right w:val="nil"/>
            </w:tcBorders>
          </w:tcPr>
          <w:p w14:paraId="62EF7633" w14:textId="2BFBFEE6" w:rsidR="004E2911" w:rsidRPr="00E853A1" w:rsidRDefault="00E853A1" w:rsidP="00E853A1">
            <w:pPr>
              <w:spacing w:before="50"/>
              <w:ind w:left="3483" w:right="3480"/>
              <w:jc w:val="center"/>
              <w:rPr>
                <w:rFonts w:asciiTheme="majorHAnsi" w:eastAsia="Trebuchet MS" w:hAnsiTheme="majorHAnsi" w:cs="Trebuchet MS"/>
                <w:sz w:val="22"/>
                <w:szCs w:val="22"/>
              </w:rPr>
            </w:pP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H</w:t>
            </w:r>
            <w:r w:rsidRPr="00E853A1">
              <w:rPr>
                <w:rFonts w:asciiTheme="majorHAnsi" w:eastAsia="Trebuchet MS" w:hAnsiTheme="majorHAnsi" w:cs="Trebuchet MS"/>
                <w:spacing w:val="-1"/>
                <w:sz w:val="22"/>
                <w:szCs w:val="22"/>
              </w:rPr>
              <w:t>o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u</w:t>
            </w:r>
            <w:r w:rsidRPr="00E853A1">
              <w:rPr>
                <w:rFonts w:asciiTheme="majorHAnsi" w:eastAsia="Trebuchet MS" w:hAnsiTheme="majorHAnsi" w:cs="Trebuchet MS"/>
                <w:spacing w:val="1"/>
                <w:sz w:val="22"/>
                <w:szCs w:val="22"/>
              </w:rPr>
              <w:t>g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h</w:t>
            </w:r>
            <w:r w:rsidRPr="00E853A1">
              <w:rPr>
                <w:rFonts w:asciiTheme="majorHAnsi" w:eastAsia="Trebuchet MS" w:hAnsiTheme="majorHAnsi" w:cs="Trebuchet MS"/>
                <w:spacing w:val="1"/>
                <w:sz w:val="22"/>
                <w:szCs w:val="22"/>
              </w:rPr>
              <w:t>t</w:t>
            </w:r>
            <w:r w:rsidRPr="00E853A1">
              <w:rPr>
                <w:rFonts w:asciiTheme="majorHAnsi" w:eastAsia="Trebuchet MS" w:hAnsiTheme="majorHAnsi" w:cs="Trebuchet MS"/>
                <w:spacing w:val="-1"/>
                <w:sz w:val="22"/>
                <w:szCs w:val="22"/>
              </w:rPr>
              <w:t>o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n</w:t>
            </w:r>
            <w:r w:rsidRPr="00E853A1">
              <w:rPr>
                <w:rFonts w:asciiTheme="majorHAnsi" w:eastAsia="Trebuchet MS" w:hAnsiTheme="majorHAnsi" w:cs="Trebuchet MS"/>
                <w:spacing w:val="1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le</w:t>
            </w:r>
            <w:r w:rsidRPr="00E853A1">
              <w:rPr>
                <w:rFonts w:asciiTheme="majorHAnsi" w:eastAsia="Trebuchet MS" w:hAnsiTheme="majorHAnsi" w:cs="Trebuchet MS"/>
                <w:spacing w:val="1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Spr</w:t>
            </w:r>
            <w:r w:rsidRPr="00E853A1">
              <w:rPr>
                <w:rFonts w:asciiTheme="majorHAnsi" w:eastAsia="Trebuchet MS" w:hAnsiTheme="majorHAnsi" w:cs="Trebuchet MS"/>
                <w:spacing w:val="-1"/>
                <w:sz w:val="22"/>
                <w:szCs w:val="22"/>
              </w:rPr>
              <w:t>i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ng</w:t>
            </w:r>
            <w:r>
              <w:rPr>
                <w:rFonts w:asciiTheme="majorHAnsi" w:eastAsia="Trebuchet MS" w:hAnsiTheme="majorHAnsi" w:cs="Trebuchet MS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Po</w:t>
            </w:r>
            <w:r w:rsidRPr="00E853A1">
              <w:rPr>
                <w:rFonts w:asciiTheme="majorHAnsi" w:eastAsia="Trebuchet MS" w:hAnsiTheme="majorHAnsi" w:cs="Trebuchet MS"/>
                <w:spacing w:val="-1"/>
                <w:sz w:val="22"/>
                <w:szCs w:val="22"/>
              </w:rPr>
              <w:t>s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t</w:t>
            </w:r>
            <w:r w:rsidRPr="00E853A1">
              <w:rPr>
                <w:rFonts w:asciiTheme="majorHAnsi" w:eastAsia="Trebuchet MS" w:hAnsiTheme="majorHAnsi" w:cs="Trebuchet MS"/>
                <w:spacing w:val="1"/>
                <w:sz w:val="22"/>
                <w:szCs w:val="22"/>
              </w:rPr>
              <w:t xml:space="preserve"> C</w:t>
            </w:r>
            <w:r w:rsidRPr="00E853A1">
              <w:rPr>
                <w:rFonts w:asciiTheme="majorHAnsi" w:eastAsia="Trebuchet MS" w:hAnsiTheme="majorHAnsi" w:cs="Trebuchet MS"/>
                <w:spacing w:val="-1"/>
                <w:sz w:val="22"/>
                <w:szCs w:val="22"/>
              </w:rPr>
              <w:t>o</w:t>
            </w:r>
            <w:r w:rsidRPr="00E853A1">
              <w:rPr>
                <w:rFonts w:asciiTheme="majorHAnsi" w:eastAsia="Trebuchet MS" w:hAnsiTheme="majorHAnsi" w:cs="Trebuchet MS"/>
                <w:spacing w:val="1"/>
                <w:sz w:val="22"/>
                <w:szCs w:val="22"/>
              </w:rPr>
              <w:t>de</w:t>
            </w:r>
          </w:p>
          <w:p w14:paraId="17965DCB" w14:textId="77777777" w:rsidR="004E2911" w:rsidRPr="00E853A1" w:rsidRDefault="004E2911">
            <w:pPr>
              <w:spacing w:before="4" w:line="1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E98F15C" w14:textId="616E9D79" w:rsidR="004E2911" w:rsidRPr="00E853A1" w:rsidRDefault="00E853A1">
            <w:pPr>
              <w:ind w:left="821" w:right="817"/>
              <w:jc w:val="center"/>
              <w:rPr>
                <w:rFonts w:asciiTheme="majorHAnsi" w:eastAsia="Trebuchet MS" w:hAnsiTheme="majorHAnsi" w:cs="Trebuchet MS"/>
                <w:sz w:val="22"/>
                <w:szCs w:val="22"/>
              </w:rPr>
            </w:pPr>
            <w:r w:rsidRPr="00E853A1">
              <w:rPr>
                <w:rFonts w:asciiTheme="majorHAnsi" w:eastAsia="Trebuchet MS" w:hAnsiTheme="majorHAnsi" w:cs="Trebuchet MS"/>
                <w:spacing w:val="1"/>
                <w:sz w:val="22"/>
                <w:szCs w:val="22"/>
              </w:rPr>
              <w:t>T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ele</w:t>
            </w:r>
            <w:r w:rsidRPr="00E853A1">
              <w:rPr>
                <w:rFonts w:asciiTheme="majorHAnsi" w:eastAsia="Trebuchet MS" w:hAnsiTheme="majorHAnsi" w:cs="Trebuchet MS"/>
                <w:spacing w:val="1"/>
                <w:sz w:val="22"/>
                <w:szCs w:val="22"/>
              </w:rPr>
              <w:t>p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hone:</w:t>
            </w:r>
            <w:r w:rsidRPr="00E853A1">
              <w:rPr>
                <w:rFonts w:asciiTheme="majorHAnsi" w:eastAsia="Trebuchet MS" w:hAnsiTheme="majorHAnsi" w:cs="Trebuchet MS"/>
                <w:spacing w:val="2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pacing w:val="-1"/>
                <w:sz w:val="22"/>
                <w:szCs w:val="22"/>
              </w:rPr>
              <w:t>019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1</w:t>
            </w:r>
            <w:r w:rsidRPr="00E853A1">
              <w:rPr>
                <w:rFonts w:asciiTheme="majorHAnsi" w:eastAsia="Trebuchet MS" w:hAnsiTheme="majorHAnsi" w:cs="Trebuchet MS"/>
                <w:spacing w:val="1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pacing w:val="-1"/>
                <w:sz w:val="22"/>
                <w:szCs w:val="22"/>
              </w:rPr>
              <w:t>123456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 xml:space="preserve">.  </w:t>
            </w:r>
            <w:r w:rsidRPr="00E853A1">
              <w:rPr>
                <w:rFonts w:asciiTheme="majorHAnsi" w:eastAsia="Trebuchet MS" w:hAnsiTheme="majorHAnsi" w:cs="Trebuchet MS"/>
                <w:spacing w:val="4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M</w:t>
            </w:r>
            <w:r w:rsidRPr="00E853A1">
              <w:rPr>
                <w:rFonts w:asciiTheme="majorHAnsi" w:eastAsia="Trebuchet MS" w:hAnsiTheme="majorHAnsi" w:cs="Trebuchet MS"/>
                <w:spacing w:val="-1"/>
                <w:sz w:val="22"/>
                <w:szCs w:val="22"/>
              </w:rPr>
              <w:t>o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b</w:t>
            </w:r>
            <w:r w:rsidRPr="00E853A1">
              <w:rPr>
                <w:rFonts w:asciiTheme="majorHAnsi" w:eastAsia="Trebuchet MS" w:hAnsiTheme="majorHAnsi" w:cs="Trebuchet MS"/>
                <w:spacing w:val="-1"/>
                <w:sz w:val="22"/>
                <w:szCs w:val="22"/>
              </w:rPr>
              <w:t>i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le:</w:t>
            </w:r>
            <w:r w:rsidRPr="00E853A1">
              <w:rPr>
                <w:rFonts w:asciiTheme="majorHAnsi" w:eastAsia="Trebuchet MS" w:hAnsiTheme="majorHAnsi" w:cs="Trebuchet MS"/>
                <w:spacing w:val="2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pacing w:val="-1"/>
                <w:sz w:val="22"/>
                <w:szCs w:val="22"/>
              </w:rPr>
              <w:t>0796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6</w:t>
            </w:r>
            <w:r w:rsidRPr="00E853A1">
              <w:rPr>
                <w:rFonts w:asciiTheme="majorHAnsi" w:eastAsia="Trebuchet MS" w:hAnsiTheme="majorHAnsi" w:cs="Trebuchet MS"/>
                <w:spacing w:val="1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pacing w:val="-1"/>
                <w:sz w:val="22"/>
                <w:szCs w:val="22"/>
              </w:rPr>
              <w:t>1</w:t>
            </w:r>
            <w:r w:rsidRPr="00E853A1">
              <w:rPr>
                <w:rFonts w:asciiTheme="majorHAnsi" w:eastAsia="Trebuchet MS" w:hAnsiTheme="majorHAnsi" w:cs="Trebuchet MS"/>
                <w:spacing w:val="1"/>
                <w:sz w:val="22"/>
                <w:szCs w:val="22"/>
              </w:rPr>
              <w:t>2</w:t>
            </w:r>
            <w:r w:rsidRPr="00E853A1">
              <w:rPr>
                <w:rFonts w:asciiTheme="majorHAnsi" w:eastAsia="Trebuchet MS" w:hAnsiTheme="majorHAnsi" w:cs="Trebuchet MS"/>
                <w:spacing w:val="-1"/>
                <w:sz w:val="22"/>
                <w:szCs w:val="22"/>
              </w:rPr>
              <w:t>34</w:t>
            </w:r>
            <w:r w:rsidRPr="00E853A1">
              <w:rPr>
                <w:rFonts w:asciiTheme="majorHAnsi" w:eastAsia="Trebuchet MS" w:hAnsiTheme="majorHAnsi" w:cs="Trebuchet MS"/>
                <w:spacing w:val="1"/>
                <w:sz w:val="22"/>
                <w:szCs w:val="22"/>
              </w:rPr>
              <w:t>5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 xml:space="preserve">6   </w:t>
            </w:r>
            <w:r w:rsidRPr="00E853A1">
              <w:rPr>
                <w:rFonts w:asciiTheme="majorHAnsi" w:eastAsia="Trebuchet MS" w:hAnsiTheme="majorHAnsi" w:cs="Trebuchet MS"/>
                <w:spacing w:val="4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E</w:t>
            </w:r>
            <w:r w:rsidRPr="00E853A1">
              <w:rPr>
                <w:rFonts w:asciiTheme="majorHAnsi" w:eastAsia="Trebuchet MS" w:hAnsiTheme="majorHAnsi" w:cs="Trebuchet MS"/>
                <w:spacing w:val="-1"/>
                <w:sz w:val="22"/>
                <w:szCs w:val="22"/>
              </w:rPr>
              <w:t>mai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 xml:space="preserve">l: </w:t>
            </w:r>
            <w:r w:rsidRPr="00E853A1">
              <w:rPr>
                <w:rFonts w:asciiTheme="majorHAnsi" w:eastAsia="Trebuchet MS" w:hAnsiTheme="majorHAnsi" w:cs="Trebuchet MS"/>
                <w:color w:val="0000FF"/>
                <w:spacing w:val="-52"/>
                <w:sz w:val="22"/>
                <w:szCs w:val="22"/>
              </w:rPr>
              <w:t xml:space="preserve"> </w:t>
            </w:r>
            <w:hyperlink r:id="rId5" w:history="1">
              <w:r w:rsidRPr="00E26698">
                <w:rPr>
                  <w:rStyle w:val="Hyperlink"/>
                  <w:rFonts w:asciiTheme="majorHAnsi" w:eastAsia="Trebuchet MS" w:hAnsiTheme="majorHAnsi" w:cs="Trebuchet MS"/>
                  <w:spacing w:val="-2"/>
                  <w:sz w:val="22"/>
                  <w:szCs w:val="22"/>
                </w:rPr>
                <w:t>keon.webb@gmail.com</w:t>
              </w:r>
            </w:hyperlink>
          </w:p>
        </w:tc>
      </w:tr>
      <w:tr w:rsidR="004E2911" w:rsidRPr="00E853A1" w14:paraId="69EF8573" w14:textId="77777777">
        <w:trPr>
          <w:trHeight w:hRule="exact" w:val="403"/>
        </w:trPr>
        <w:tc>
          <w:tcPr>
            <w:tcW w:w="8560" w:type="dxa"/>
            <w:tcBorders>
              <w:top w:val="nil"/>
              <w:left w:val="nil"/>
              <w:bottom w:val="nil"/>
              <w:right w:val="nil"/>
            </w:tcBorders>
            <w:shd w:val="clear" w:color="auto" w:fill="E4E4E4"/>
          </w:tcPr>
          <w:p w14:paraId="0C6A6D4B" w14:textId="77777777" w:rsidR="004E2911" w:rsidRPr="00E853A1" w:rsidRDefault="00E853A1">
            <w:pPr>
              <w:spacing w:before="45"/>
              <w:ind w:left="3290" w:right="3318"/>
              <w:jc w:val="center"/>
              <w:rPr>
                <w:rFonts w:asciiTheme="majorHAnsi" w:eastAsia="Trebuchet MS" w:hAnsiTheme="majorHAnsi" w:cs="Trebuchet MS"/>
                <w:sz w:val="22"/>
                <w:szCs w:val="22"/>
              </w:rPr>
            </w:pPr>
            <w:r w:rsidRPr="00E853A1">
              <w:rPr>
                <w:rFonts w:asciiTheme="majorHAnsi" w:eastAsia="Trebuchet MS" w:hAnsiTheme="majorHAnsi" w:cs="Trebuchet MS"/>
                <w:w w:val="99"/>
                <w:sz w:val="22"/>
                <w:szCs w:val="22"/>
              </w:rPr>
              <w:t>L</w:t>
            </w:r>
            <w:r w:rsidRPr="00E853A1">
              <w:rPr>
                <w:rFonts w:asciiTheme="majorHAnsi" w:eastAsia="Trebuchet MS" w:hAnsiTheme="majorHAnsi" w:cs="Trebuchet MS"/>
                <w:spacing w:val="-49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A</w:t>
            </w:r>
            <w:r w:rsidRPr="00E853A1">
              <w:rPr>
                <w:rFonts w:asciiTheme="majorHAnsi" w:eastAsia="Trebuchet MS" w:hAnsiTheme="majorHAnsi" w:cs="Trebuchet MS"/>
                <w:spacing w:val="-32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W</w:t>
            </w:r>
            <w:r w:rsidRPr="00E853A1">
              <w:rPr>
                <w:rFonts w:asciiTheme="majorHAnsi" w:eastAsia="Trebuchet MS" w:hAnsiTheme="majorHAnsi" w:cs="Trebuchet MS"/>
                <w:spacing w:val="59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w w:val="99"/>
                <w:sz w:val="22"/>
                <w:szCs w:val="22"/>
              </w:rPr>
              <w:t>G</w:t>
            </w:r>
            <w:r w:rsidRPr="00E853A1">
              <w:rPr>
                <w:rFonts w:asciiTheme="majorHAnsi" w:eastAsia="Trebuchet MS" w:hAnsiTheme="majorHAnsi" w:cs="Trebuchet MS"/>
                <w:spacing w:val="-47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R</w:t>
            </w:r>
            <w:r w:rsidRPr="00E853A1">
              <w:rPr>
                <w:rFonts w:asciiTheme="majorHAnsi" w:eastAsia="Trebuchet MS" w:hAnsiTheme="majorHAnsi" w:cs="Trebuchet MS"/>
                <w:spacing w:val="-35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A</w:t>
            </w:r>
            <w:r w:rsidRPr="00E853A1">
              <w:rPr>
                <w:rFonts w:asciiTheme="majorHAnsi" w:eastAsia="Trebuchet MS" w:hAnsiTheme="majorHAnsi" w:cs="Trebuchet MS"/>
                <w:spacing w:val="-34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D</w:t>
            </w:r>
            <w:r w:rsidRPr="00E853A1">
              <w:rPr>
                <w:rFonts w:asciiTheme="majorHAnsi" w:eastAsia="Trebuchet MS" w:hAnsiTheme="majorHAnsi" w:cs="Trebuchet MS"/>
                <w:spacing w:val="-35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U</w:t>
            </w:r>
            <w:r w:rsidRPr="00E853A1">
              <w:rPr>
                <w:rFonts w:asciiTheme="majorHAnsi" w:eastAsia="Trebuchet MS" w:hAnsiTheme="majorHAnsi" w:cs="Trebuchet MS"/>
                <w:spacing w:val="-35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A</w:t>
            </w:r>
            <w:r w:rsidRPr="00E853A1">
              <w:rPr>
                <w:rFonts w:asciiTheme="majorHAnsi" w:eastAsia="Trebuchet MS" w:hAnsiTheme="majorHAnsi" w:cs="Trebuchet MS"/>
                <w:spacing w:val="-32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T</w:t>
            </w:r>
            <w:r w:rsidRPr="00E853A1">
              <w:rPr>
                <w:rFonts w:asciiTheme="majorHAnsi" w:eastAsia="Trebuchet MS" w:hAnsiTheme="majorHAnsi" w:cs="Trebuchet MS"/>
                <w:spacing w:val="-35"/>
                <w:sz w:val="22"/>
                <w:szCs w:val="22"/>
              </w:rPr>
              <w:t xml:space="preserve"> </w:t>
            </w:r>
            <w:r w:rsidRPr="00E853A1">
              <w:rPr>
                <w:rFonts w:asciiTheme="majorHAnsi" w:eastAsia="Trebuchet MS" w:hAnsiTheme="majorHAnsi" w:cs="Trebuchet MS"/>
                <w:sz w:val="22"/>
                <w:szCs w:val="22"/>
              </w:rPr>
              <w:t>E</w:t>
            </w:r>
          </w:p>
        </w:tc>
      </w:tr>
    </w:tbl>
    <w:p w14:paraId="24DF7741" w14:textId="77777777" w:rsidR="004E2911" w:rsidRPr="00E853A1" w:rsidRDefault="00E853A1">
      <w:pPr>
        <w:spacing w:before="51" w:line="240" w:lineRule="atLeast"/>
        <w:ind w:left="284" w:right="103"/>
        <w:jc w:val="both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hAnsiTheme="majorHAnsi"/>
          <w:sz w:val="22"/>
          <w:szCs w:val="22"/>
        </w:rPr>
        <w:pict w14:anchorId="34454869">
          <v:group id="_x0000_s1035" style="position:absolute;left:0;text-align:left;margin-left:92.8pt;margin-top:59.75pt;width:424pt;height:0;z-index:-251657216;mso-position-horizontal-relative:page;mso-position-vertical-relative:text" coordorigin="1856,1195" coordsize="8480,0">
            <v:shape id="_x0000_s1036" style="position:absolute;left:1856;top:1195;width:8480;height:0" coordorigin="1856,1195" coordsize="8480,0" path="m1856,1195r8480,e" filled="f" strokecolor="navy" strokeweight=".17869mm">
              <v:path arrowok="t"/>
            </v:shape>
            <w10:wrap anchorx="page"/>
          </v:group>
        </w:pict>
      </w:r>
      <w:r w:rsidRPr="00E853A1">
        <w:rPr>
          <w:rFonts w:asciiTheme="majorHAnsi" w:eastAsia="Trebuchet MS" w:hAnsiTheme="majorHAnsi" w:cs="Trebuchet MS"/>
          <w:sz w:val="22"/>
          <w:szCs w:val="22"/>
        </w:rPr>
        <w:t>Po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ng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the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pr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e-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requ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isi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ki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ls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nd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per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ttr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bu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es to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rt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a ch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ng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reer</w:t>
      </w:r>
      <w:r w:rsidRPr="00E853A1">
        <w:rPr>
          <w:rFonts w:asciiTheme="majorHAnsi" w:eastAsia="Trebuchet MS" w:hAnsiTheme="majorHAnsi" w:cs="Trebuchet MS"/>
          <w:spacing w:val="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within 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w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nd bec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omi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ng</w:t>
      </w:r>
      <w:r w:rsidRPr="00E853A1">
        <w:rPr>
          <w:rFonts w:asciiTheme="majorHAnsi" w:eastAsia="Trebuchet MS" w:hAnsiTheme="majorHAnsi" w:cs="Trebuchet MS"/>
          <w:spacing w:val="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pacing w:val="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r.</w:t>
      </w:r>
      <w:r w:rsidRPr="00E853A1">
        <w:rPr>
          <w:rFonts w:asciiTheme="majorHAnsi" w:eastAsia="Trebuchet MS" w:hAnsiTheme="majorHAnsi" w:cs="Trebuchet MS"/>
          <w:spacing w:val="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Exper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ence</w:t>
      </w:r>
      <w:r w:rsidRPr="00E853A1">
        <w:rPr>
          <w:rFonts w:asciiTheme="majorHAnsi" w:eastAsia="Trebuchet MS" w:hAnsiTheme="majorHAnsi" w:cs="Trebuchet MS"/>
          <w:spacing w:val="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pacing w:val="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d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vers</w:t>
      </w:r>
      <w:r w:rsidRPr="00E853A1">
        <w:rPr>
          <w:rFonts w:asciiTheme="majorHAnsi" w:eastAsia="Trebuchet MS" w:hAnsiTheme="majorHAnsi" w:cs="Trebuchet MS"/>
          <w:spacing w:val="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’</w:t>
      </w:r>
      <w:r w:rsidRPr="00E853A1">
        <w:rPr>
          <w:rFonts w:asciiTheme="majorHAnsi" w:eastAsia="Trebuchet MS" w:hAnsiTheme="majorHAnsi" w:cs="Trebuchet MS"/>
          <w:spacing w:val="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ce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m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pacing w:val="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wi</w:t>
      </w:r>
      <w:r w:rsidRPr="00E853A1">
        <w:rPr>
          <w:rFonts w:asciiTheme="majorHAnsi" w:eastAsia="Trebuchet MS" w:hAnsiTheme="majorHAnsi" w:cs="Trebuchet MS"/>
          <w:spacing w:val="6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spacing w:val="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kn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wle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dg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e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f</w:t>
      </w:r>
      <w:r w:rsidRPr="00E853A1">
        <w:rPr>
          <w:rFonts w:asciiTheme="majorHAnsi" w:eastAsia="Trebuchet MS" w:hAnsiTheme="majorHAnsi" w:cs="Trebuchet MS"/>
          <w:spacing w:val="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how</w:t>
      </w:r>
      <w:r w:rsidRPr="00E853A1">
        <w:rPr>
          <w:rFonts w:asciiTheme="majorHAnsi" w:eastAsia="Trebuchet MS" w:hAnsiTheme="majorHAnsi" w:cs="Trebuchet MS"/>
          <w:spacing w:val="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b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th</w:t>
      </w:r>
      <w:r w:rsidRPr="00E853A1">
        <w:rPr>
          <w:rFonts w:asciiTheme="majorHAnsi" w:eastAsia="Trebuchet MS" w:hAnsiTheme="majorHAnsi" w:cs="Trebuchet MS"/>
          <w:spacing w:val="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a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sma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ll</w:t>
      </w:r>
      <w:r w:rsidRPr="00E853A1">
        <w:rPr>
          <w:rFonts w:asciiTheme="majorHAnsi" w:eastAsia="Trebuchet MS" w:hAnsiTheme="majorHAnsi" w:cs="Trebuchet MS"/>
          <w:spacing w:val="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ct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ce</w:t>
      </w:r>
      <w:r w:rsidRPr="00E853A1">
        <w:rPr>
          <w:rFonts w:asciiTheme="majorHAnsi" w:eastAsia="Trebuchet MS" w:hAnsiTheme="majorHAnsi" w:cs="Trebuchet MS"/>
          <w:spacing w:val="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nd</w:t>
      </w:r>
      <w:r w:rsidRPr="00E853A1">
        <w:rPr>
          <w:rFonts w:asciiTheme="majorHAnsi" w:eastAsia="Trebuchet MS" w:hAnsiTheme="majorHAnsi" w:cs="Trebuchet MS"/>
          <w:spacing w:val="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pacing w:val="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ma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is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at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’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pacing w:val="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urt</w:t>
      </w:r>
      <w:r w:rsidRPr="00E853A1">
        <w:rPr>
          <w:rFonts w:asciiTheme="majorHAnsi" w:eastAsia="Trebuchet MS" w:hAnsiTheme="majorHAnsi" w:cs="Trebuchet MS"/>
          <w:spacing w:val="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per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.</w:t>
      </w:r>
      <w:r w:rsidRPr="00E853A1">
        <w:rPr>
          <w:rFonts w:asciiTheme="majorHAnsi" w:eastAsia="Trebuchet MS" w:hAnsiTheme="majorHAnsi" w:cs="Trebuchet MS"/>
          <w:spacing w:val="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Now</w:t>
      </w:r>
      <w:r w:rsidRPr="00E853A1">
        <w:rPr>
          <w:rFonts w:asciiTheme="majorHAnsi" w:eastAsia="Trebuchet MS" w:hAnsiTheme="majorHAnsi" w:cs="Trebuchet MS"/>
          <w:spacing w:val="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oo</w:t>
      </w:r>
      <w:r w:rsidRPr="00E853A1">
        <w:rPr>
          <w:rFonts w:asciiTheme="majorHAnsi" w:eastAsia="Trebuchet MS" w:hAnsiTheme="majorHAnsi" w:cs="Trebuchet MS"/>
          <w:spacing w:val="-2"/>
          <w:sz w:val="22"/>
          <w:szCs w:val="22"/>
        </w:rPr>
        <w:t>k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ng</w:t>
      </w:r>
      <w:r w:rsidRPr="00E853A1">
        <w:rPr>
          <w:rFonts w:asciiTheme="majorHAnsi" w:eastAsia="Trebuchet MS" w:hAnsiTheme="majorHAnsi" w:cs="Trebuchet MS"/>
          <w:spacing w:val="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f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rw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rd</w:t>
      </w:r>
      <w:r w:rsidRPr="00E853A1">
        <w:rPr>
          <w:rFonts w:asciiTheme="majorHAnsi" w:eastAsia="Trebuchet MS" w:hAnsiTheme="majorHAnsi" w:cs="Trebuchet MS"/>
          <w:spacing w:val="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pacing w:val="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wo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z w:val="22"/>
          <w:szCs w:val="22"/>
        </w:rPr>
        <w:t>king</w:t>
      </w:r>
      <w:r w:rsidRPr="00E853A1">
        <w:rPr>
          <w:rFonts w:asciiTheme="majorHAnsi" w:eastAsia="Trebuchet MS" w:hAnsiTheme="majorHAnsi" w:cs="Trebuchet MS"/>
          <w:spacing w:val="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rd within</w:t>
      </w:r>
      <w:r w:rsidRPr="00E853A1">
        <w:rPr>
          <w:rFonts w:asciiTheme="majorHAnsi" w:eastAsia="Trebuchet MS" w:hAnsiTheme="majorHAnsi" w:cs="Trebuchet MS"/>
          <w:spacing w:val="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ry level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osi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 p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rt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f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a pr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fe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ssio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te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am</w:t>
      </w:r>
      <w:r w:rsidRPr="00E853A1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2BEEB05D" w14:textId="77777777" w:rsidR="004E2911" w:rsidRPr="00E853A1" w:rsidRDefault="004E2911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7EF098A7" w14:textId="77777777" w:rsidR="004E2911" w:rsidRPr="00E853A1" w:rsidRDefault="004E291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F1D39B3" w14:textId="77777777" w:rsidR="004E2911" w:rsidRPr="00E853A1" w:rsidRDefault="00E853A1">
      <w:pPr>
        <w:spacing w:before="32"/>
        <w:ind w:left="2919" w:right="2805"/>
        <w:jc w:val="center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hAnsiTheme="majorHAnsi"/>
          <w:sz w:val="22"/>
          <w:szCs w:val="22"/>
        </w:rPr>
        <w:pict w14:anchorId="60F7AA33">
          <v:group id="_x0000_s1033" style="position:absolute;left:0;text-align:left;margin-left:90.75pt;margin-top:1.45pt;width:428.25pt;height:13.1pt;z-index:-251661312;mso-position-horizontal-relative:page" coordorigin="1815,29" coordsize="8565,262">
            <v:shape id="_x0000_s1034" style="position:absolute;left:1815;top:29;width:8565;height:262" coordorigin="1815,29" coordsize="8565,262" path="m1815,291r8564,l10379,29r-8564,l1815,291xe" fillcolor="#e4e4e4" stroked="f">
              <v:path arrowok="t"/>
            </v:shape>
            <w10:wrap anchorx="page"/>
          </v:group>
        </w:pict>
      </w:r>
      <w:r w:rsidRPr="00E853A1">
        <w:rPr>
          <w:rFonts w:asciiTheme="majorHAnsi" w:eastAsia="Trebuchet MS" w:hAnsiTheme="majorHAnsi" w:cs="Trebuchet MS"/>
          <w:sz w:val="22"/>
          <w:szCs w:val="22"/>
        </w:rPr>
        <w:t>P</w:t>
      </w:r>
      <w:r w:rsidRPr="00E853A1">
        <w:rPr>
          <w:rFonts w:asciiTheme="majorHAnsi" w:eastAsia="Trebuchet MS" w:hAnsiTheme="majorHAnsi" w:cs="Trebuchet MS"/>
          <w:spacing w:val="-3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pacing w:val="-2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pacing w:val="-2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F</w:t>
      </w:r>
      <w:r w:rsidRPr="00E853A1">
        <w:rPr>
          <w:rFonts w:asciiTheme="majorHAnsi" w:eastAsia="Trebuchet MS" w:hAnsiTheme="majorHAnsi" w:cs="Trebuchet MS"/>
          <w:spacing w:val="-2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-2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pacing w:val="-2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pacing w:val="-2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pacing w:val="-2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pacing w:val="-2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-2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pacing w:val="-2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L </w:t>
      </w:r>
      <w:r w:rsidRPr="00E853A1">
        <w:rPr>
          <w:rFonts w:asciiTheme="majorHAnsi" w:eastAsia="Trebuchet MS" w:hAnsiTheme="majorHAnsi" w:cs="Trebuchet MS"/>
          <w:spacing w:val="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D</w:t>
      </w:r>
      <w:r w:rsidRPr="00E853A1">
        <w:rPr>
          <w:rFonts w:asciiTheme="majorHAnsi" w:eastAsia="Trebuchet MS" w:hAnsiTheme="majorHAnsi" w:cs="Trebuchet MS"/>
          <w:spacing w:val="-3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-2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V</w:t>
      </w:r>
      <w:r w:rsidRPr="00E853A1">
        <w:rPr>
          <w:rFonts w:asciiTheme="majorHAnsi" w:eastAsia="Trebuchet MS" w:hAnsiTheme="majorHAnsi" w:cs="Trebuchet MS"/>
          <w:spacing w:val="-2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-2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-2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pacing w:val="-2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</w:t>
      </w:r>
      <w:r w:rsidRPr="00E853A1">
        <w:rPr>
          <w:rFonts w:asciiTheme="majorHAnsi" w:eastAsia="Trebuchet MS" w:hAnsiTheme="majorHAnsi" w:cs="Trebuchet MS"/>
          <w:spacing w:val="-2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M</w:t>
      </w:r>
      <w:r w:rsidRPr="00E853A1">
        <w:rPr>
          <w:rFonts w:asciiTheme="majorHAnsi" w:eastAsia="Trebuchet MS" w:hAnsiTheme="majorHAnsi" w:cs="Trebuchet MS"/>
          <w:spacing w:val="-2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-2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-2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</w:t>
      </w:r>
    </w:p>
    <w:p w14:paraId="4F3B6BC2" w14:textId="77777777" w:rsidR="004E2911" w:rsidRPr="00E853A1" w:rsidRDefault="004E2911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35A1C253" w14:textId="77777777" w:rsidR="004E2911" w:rsidRPr="00E853A1" w:rsidRDefault="00E853A1">
      <w:pPr>
        <w:ind w:left="248" w:right="210"/>
        <w:jc w:val="center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b/>
          <w:spacing w:val="1"/>
          <w:position w:val="2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b/>
          <w:position w:val="2"/>
          <w:sz w:val="22"/>
          <w:szCs w:val="22"/>
        </w:rPr>
        <w:t>aw</w:t>
      </w:r>
      <w:r w:rsidRPr="00E853A1">
        <w:rPr>
          <w:rFonts w:asciiTheme="majorHAnsi" w:eastAsia="Trebuchet MS" w:hAnsiTheme="majorHAnsi" w:cs="Trebuchet MS"/>
          <w:b/>
          <w:spacing w:val="-4"/>
          <w:position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b/>
          <w:spacing w:val="1"/>
          <w:position w:val="2"/>
          <w:sz w:val="22"/>
          <w:szCs w:val="22"/>
        </w:rPr>
        <w:t>LL</w:t>
      </w:r>
      <w:r w:rsidRPr="00E853A1">
        <w:rPr>
          <w:rFonts w:asciiTheme="majorHAnsi" w:eastAsia="Trebuchet MS" w:hAnsiTheme="majorHAnsi" w:cs="Trebuchet MS"/>
          <w:b/>
          <w:position w:val="2"/>
          <w:sz w:val="22"/>
          <w:szCs w:val="22"/>
        </w:rPr>
        <w:t>B</w:t>
      </w:r>
      <w:r w:rsidRPr="00E853A1">
        <w:rPr>
          <w:rFonts w:asciiTheme="majorHAnsi" w:eastAsia="Trebuchet MS" w:hAnsiTheme="majorHAnsi" w:cs="Trebuchet MS"/>
          <w:b/>
          <w:spacing w:val="-3"/>
          <w:position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b/>
          <w:position w:val="2"/>
          <w:sz w:val="22"/>
          <w:szCs w:val="22"/>
        </w:rPr>
        <w:t>(H</w:t>
      </w:r>
      <w:r w:rsidRPr="00E853A1">
        <w:rPr>
          <w:rFonts w:asciiTheme="majorHAnsi" w:eastAsia="Trebuchet MS" w:hAnsiTheme="majorHAnsi" w:cs="Trebuchet MS"/>
          <w:b/>
          <w:spacing w:val="1"/>
          <w:position w:val="2"/>
          <w:sz w:val="22"/>
          <w:szCs w:val="22"/>
        </w:rPr>
        <w:t>on</w:t>
      </w:r>
      <w:r w:rsidRPr="00E853A1">
        <w:rPr>
          <w:rFonts w:asciiTheme="majorHAnsi" w:eastAsia="Trebuchet MS" w:hAnsiTheme="majorHAnsi" w:cs="Trebuchet MS"/>
          <w:b/>
          <w:position w:val="2"/>
          <w:sz w:val="22"/>
          <w:szCs w:val="22"/>
        </w:rPr>
        <w:t xml:space="preserve">s)                   </w:t>
      </w:r>
      <w:r w:rsidRPr="00E853A1">
        <w:rPr>
          <w:rFonts w:asciiTheme="majorHAnsi" w:eastAsia="Trebuchet MS" w:hAnsiTheme="majorHAnsi" w:cs="Trebuchet MS"/>
          <w:b/>
          <w:spacing w:val="3"/>
          <w:position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Exemp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ng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d</w:t>
      </w:r>
      <w:r w:rsidRPr="00E853A1">
        <w:rPr>
          <w:rFonts w:asciiTheme="majorHAnsi" w:eastAsia="Trebuchet MS" w:hAnsiTheme="majorHAnsi" w:cs="Trebuchet MS"/>
          <w:spacing w:val="-2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ree, 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(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No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thu</w:t>
      </w:r>
      <w:r w:rsidRPr="00E853A1">
        <w:rPr>
          <w:rFonts w:asciiTheme="majorHAnsi" w:eastAsia="Trebuchet MS" w:hAnsiTheme="majorHAnsi" w:cs="Trebuchet MS"/>
          <w:spacing w:val="-3"/>
          <w:sz w:val="22"/>
          <w:szCs w:val="22"/>
        </w:rPr>
        <w:t>m</w:t>
      </w:r>
      <w:r w:rsidRPr="00E853A1">
        <w:rPr>
          <w:rFonts w:asciiTheme="majorHAnsi" w:eastAsia="Trebuchet MS" w:hAnsiTheme="majorHAnsi" w:cs="Trebuchet MS"/>
          <w:sz w:val="22"/>
          <w:szCs w:val="22"/>
        </w:rPr>
        <w:t>br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a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U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ver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ty)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                           </w:t>
      </w:r>
      <w:r w:rsidRPr="00E853A1">
        <w:rPr>
          <w:rFonts w:asciiTheme="majorHAnsi" w:eastAsia="Trebuchet MS" w:hAnsiTheme="majorHAnsi" w:cs="Trebuchet MS"/>
          <w:spacing w:val="4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position w:val="2"/>
          <w:sz w:val="22"/>
          <w:szCs w:val="22"/>
        </w:rPr>
        <w:t>2004</w:t>
      </w:r>
      <w:r w:rsidRPr="00E853A1">
        <w:rPr>
          <w:rFonts w:asciiTheme="majorHAnsi" w:eastAsia="Trebuchet MS" w:hAnsiTheme="majorHAnsi" w:cs="Trebuchet MS"/>
          <w:position w:val="2"/>
          <w:sz w:val="22"/>
          <w:szCs w:val="22"/>
        </w:rPr>
        <w:t>-</w:t>
      </w:r>
      <w:r w:rsidRPr="00E853A1">
        <w:rPr>
          <w:rFonts w:asciiTheme="majorHAnsi" w:eastAsia="Trebuchet MS" w:hAnsiTheme="majorHAnsi" w:cs="Trebuchet MS"/>
          <w:spacing w:val="2"/>
          <w:position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position w:val="2"/>
          <w:sz w:val="22"/>
          <w:szCs w:val="22"/>
        </w:rPr>
        <w:t>0</w:t>
      </w:r>
      <w:r w:rsidRPr="00E853A1">
        <w:rPr>
          <w:rFonts w:asciiTheme="majorHAnsi" w:eastAsia="Trebuchet MS" w:hAnsiTheme="majorHAnsi" w:cs="Trebuchet MS"/>
          <w:position w:val="2"/>
          <w:sz w:val="22"/>
          <w:szCs w:val="22"/>
        </w:rPr>
        <w:t>8</w:t>
      </w:r>
    </w:p>
    <w:p w14:paraId="19A8C39F" w14:textId="77777777" w:rsidR="004E2911" w:rsidRPr="00E853A1" w:rsidRDefault="00E853A1">
      <w:pPr>
        <w:spacing w:before="46" w:line="273" w:lineRule="auto"/>
        <w:ind w:left="284" w:right="187" w:hanging="170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Segoe MDL2 Assets" w:hAnsiTheme="majorHAnsi" w:cs="Segoe MDL2 Assets"/>
          <w:color w:val="006600"/>
          <w:w w:val="46"/>
          <w:sz w:val="22"/>
          <w:szCs w:val="22"/>
        </w:rPr>
        <w:t xml:space="preserve">  </w:t>
      </w:r>
      <w:r w:rsidRPr="00E853A1">
        <w:rPr>
          <w:rFonts w:asciiTheme="majorHAnsi" w:eastAsia="Segoe MDL2 Assets" w:hAnsiTheme="majorHAnsi" w:cs="Segoe MDL2 Assets"/>
          <w:color w:val="006600"/>
          <w:spacing w:val="19"/>
          <w:w w:val="4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ned </w:t>
      </w:r>
      <w:r w:rsidRPr="00E853A1">
        <w:rPr>
          <w:rFonts w:asciiTheme="majorHAnsi" w:eastAsia="Trebuchet MS" w:hAnsiTheme="majorHAnsi" w:cs="Trebuchet MS"/>
          <w:color w:val="000000"/>
          <w:spacing w:val="10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a </w:t>
      </w:r>
      <w:r w:rsidRPr="00E853A1">
        <w:rPr>
          <w:rFonts w:asciiTheme="majorHAnsi" w:eastAsia="Trebuchet MS" w:hAnsiTheme="majorHAnsi" w:cs="Trebuchet MS"/>
          <w:color w:val="000000"/>
          <w:spacing w:val="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’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s </w:t>
      </w:r>
      <w:r w:rsidRPr="00E853A1">
        <w:rPr>
          <w:rFonts w:asciiTheme="majorHAnsi" w:eastAsia="Trebuchet MS" w:hAnsiTheme="majorHAnsi" w:cs="Trebuchet MS"/>
          <w:color w:val="000000"/>
          <w:spacing w:val="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per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pe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ve </w:t>
      </w:r>
      <w:r w:rsidRPr="00E853A1">
        <w:rPr>
          <w:rFonts w:asciiTheme="majorHAnsi" w:eastAsia="Trebuchet MS" w:hAnsiTheme="majorHAnsi" w:cs="Trebuchet MS"/>
          <w:color w:val="000000"/>
          <w:spacing w:val="9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n </w:t>
      </w:r>
      <w:r w:rsidRPr="00E853A1">
        <w:rPr>
          <w:rFonts w:asciiTheme="majorHAnsi" w:eastAsia="Trebuchet MS" w:hAnsiTheme="majorHAnsi" w:cs="Trebuchet MS"/>
          <w:color w:val="000000"/>
          <w:spacing w:val="9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ri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m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l </w:t>
      </w:r>
      <w:r w:rsidRPr="00E853A1">
        <w:rPr>
          <w:rFonts w:asciiTheme="majorHAnsi" w:eastAsia="Trebuchet MS" w:hAnsiTheme="majorHAnsi" w:cs="Trebuchet MS"/>
          <w:color w:val="000000"/>
          <w:spacing w:val="9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n </w:t>
      </w:r>
      <w:r w:rsidRPr="00E853A1">
        <w:rPr>
          <w:rFonts w:asciiTheme="majorHAnsi" w:eastAsia="Trebuchet MS" w:hAnsiTheme="majorHAnsi" w:cs="Trebuchet MS"/>
          <w:color w:val="000000"/>
          <w:spacing w:val="1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nd </w:t>
      </w:r>
      <w:r w:rsidRPr="00E853A1">
        <w:rPr>
          <w:rFonts w:asciiTheme="majorHAnsi" w:eastAsia="Trebuchet MS" w:hAnsiTheme="majorHAnsi" w:cs="Trebuchet MS"/>
          <w:color w:val="000000"/>
          <w:spacing w:val="9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M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tes </w:t>
      </w:r>
      <w:r w:rsidRPr="00E853A1">
        <w:rPr>
          <w:rFonts w:asciiTheme="majorHAnsi" w:eastAsia="Trebuchet MS" w:hAnsiTheme="majorHAnsi" w:cs="Trebuchet MS"/>
          <w:color w:val="000000"/>
          <w:spacing w:val="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n </w:t>
      </w:r>
      <w:r w:rsidRPr="00E853A1">
        <w:rPr>
          <w:rFonts w:asciiTheme="majorHAnsi" w:eastAsia="Trebuchet MS" w:hAnsiTheme="majorHAnsi" w:cs="Trebuchet MS"/>
          <w:color w:val="000000"/>
          <w:spacing w:val="9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m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l </w:t>
      </w:r>
      <w:r w:rsidRPr="00E853A1">
        <w:rPr>
          <w:rFonts w:asciiTheme="majorHAnsi" w:eastAsia="Trebuchet MS" w:hAnsiTheme="majorHAnsi" w:cs="Trebuchet MS"/>
          <w:color w:val="000000"/>
          <w:spacing w:val="1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ma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tters </w:t>
      </w:r>
      <w:r w:rsidRPr="00E853A1">
        <w:rPr>
          <w:rFonts w:asciiTheme="majorHAnsi" w:eastAsia="Trebuchet MS" w:hAnsiTheme="majorHAnsi" w:cs="Trebuchet MS"/>
          <w:color w:val="000000"/>
          <w:spacing w:val="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fter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d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wing </w:t>
      </w:r>
      <w:r w:rsidRPr="00E853A1">
        <w:rPr>
          <w:rFonts w:asciiTheme="majorHAnsi" w:eastAsia="Trebuchet MS" w:hAnsiTheme="majorHAnsi" w:cs="Trebuchet MS"/>
          <w:color w:val="000000"/>
          <w:spacing w:val="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Mr Chr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pher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B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wn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t 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P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pacing w:val="-2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ter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so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n,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Glen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nd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Str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cey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u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Sh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eld</w:t>
      </w:r>
      <w:r w:rsidRPr="00E853A1">
        <w:rPr>
          <w:rFonts w:asciiTheme="majorHAnsi" w:eastAsia="Trebuchet MS" w:hAnsiTheme="majorHAnsi" w:cs="Trebuchet MS"/>
          <w:color w:val="000000"/>
          <w:spacing w:val="3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.</w:t>
      </w:r>
    </w:p>
    <w:p w14:paraId="7A655997" w14:textId="77777777" w:rsidR="004E2911" w:rsidRPr="00E853A1" w:rsidRDefault="00E853A1">
      <w:pPr>
        <w:spacing w:line="200" w:lineRule="exact"/>
        <w:ind w:left="80" w:right="183"/>
        <w:jc w:val="center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Segoe MDL2 Assets" w:hAnsiTheme="majorHAnsi" w:cs="Segoe MDL2 Assets"/>
          <w:color w:val="006600"/>
          <w:w w:val="46"/>
          <w:sz w:val="22"/>
          <w:szCs w:val="22"/>
        </w:rPr>
        <w:t xml:space="preserve">  </w:t>
      </w:r>
      <w:r w:rsidRPr="00E853A1">
        <w:rPr>
          <w:rFonts w:asciiTheme="majorHAnsi" w:eastAsia="Segoe MDL2 Assets" w:hAnsiTheme="majorHAnsi" w:cs="Segoe MDL2 Assets"/>
          <w:color w:val="006600"/>
          <w:spacing w:val="19"/>
          <w:w w:val="4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ned</w:t>
      </w:r>
      <w:r w:rsidRPr="00E853A1">
        <w:rPr>
          <w:rFonts w:asciiTheme="majorHAnsi" w:eastAsia="Trebuchet MS" w:hAnsiTheme="majorHAnsi" w:cs="Trebuchet MS"/>
          <w:color w:val="000000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si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ht</w:t>
      </w:r>
      <w:r w:rsidRPr="00E853A1">
        <w:rPr>
          <w:rFonts w:asciiTheme="majorHAnsi" w:eastAsia="Trebuchet MS" w:hAnsiTheme="majorHAnsi" w:cs="Trebuchet MS"/>
          <w:color w:val="000000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pacing w:val="3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how</w:t>
      </w:r>
      <w:r w:rsidRPr="00E853A1">
        <w:rPr>
          <w:rFonts w:asciiTheme="majorHAnsi" w:eastAsia="Trebuchet MS" w:hAnsiTheme="majorHAnsi" w:cs="Trebuchet MS"/>
          <w:color w:val="000000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f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color w:val="000000"/>
          <w:spacing w:val="3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nd</w:t>
      </w:r>
      <w:r w:rsidRPr="00E853A1">
        <w:rPr>
          <w:rFonts w:asciiTheme="majorHAnsi" w:eastAsia="Trebuchet MS" w:hAnsiTheme="majorHAnsi" w:cs="Trebuchet MS"/>
          <w:color w:val="000000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io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color w:val="000000"/>
          <w:spacing w:val="3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le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color w:val="000000"/>
          <w:spacing w:val="3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dec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si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ns</w:t>
      </w:r>
      <w:r w:rsidRPr="00E853A1">
        <w:rPr>
          <w:rFonts w:asciiTheme="majorHAnsi" w:eastAsia="Trebuchet MS" w:hAnsiTheme="majorHAnsi" w:cs="Trebuchet MS"/>
          <w:color w:val="000000"/>
          <w:spacing w:val="3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were</w:t>
      </w:r>
      <w:r w:rsidRPr="00E853A1">
        <w:rPr>
          <w:rFonts w:asciiTheme="majorHAnsi" w:eastAsia="Trebuchet MS" w:hAnsiTheme="majorHAnsi" w:cs="Trebuchet MS"/>
          <w:color w:val="000000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ma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de</w:t>
      </w:r>
      <w:r w:rsidRPr="00E853A1">
        <w:rPr>
          <w:rFonts w:asciiTheme="majorHAnsi" w:eastAsia="Trebuchet MS" w:hAnsiTheme="majorHAnsi" w:cs="Trebuchet MS"/>
          <w:color w:val="000000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fter</w:t>
      </w:r>
      <w:r w:rsidRPr="00E853A1">
        <w:rPr>
          <w:rFonts w:asciiTheme="majorHAnsi" w:eastAsia="Trebuchet MS" w:hAnsiTheme="majorHAnsi" w:cs="Trebuchet MS"/>
          <w:color w:val="000000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d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wing</w:t>
      </w:r>
      <w:r w:rsidRPr="00E853A1">
        <w:rPr>
          <w:rFonts w:asciiTheme="majorHAnsi" w:eastAsia="Trebuchet MS" w:hAnsiTheme="majorHAnsi" w:cs="Trebuchet MS"/>
          <w:color w:val="000000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Mr</w:t>
      </w:r>
      <w:r w:rsidRPr="00E853A1">
        <w:rPr>
          <w:rFonts w:asciiTheme="majorHAnsi" w:eastAsia="Trebuchet MS" w:hAnsiTheme="majorHAnsi" w:cs="Trebuchet MS"/>
          <w:color w:val="000000"/>
          <w:spacing w:val="3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revor</w:t>
      </w:r>
    </w:p>
    <w:p w14:paraId="1D2AE3DA" w14:textId="77777777" w:rsidR="004E2911" w:rsidRPr="00E853A1" w:rsidRDefault="00E853A1">
      <w:pPr>
        <w:spacing w:before="31"/>
        <w:ind w:left="284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sz w:val="22"/>
          <w:szCs w:val="22"/>
        </w:rPr>
        <w:t>W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n,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a M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Gu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is</w:t>
      </w:r>
      <w:r w:rsidRPr="00E853A1">
        <w:rPr>
          <w:rFonts w:asciiTheme="majorHAnsi" w:eastAsia="Trebuchet MS" w:hAnsiTheme="majorHAnsi" w:cs="Trebuchet MS"/>
          <w:spacing w:val="3"/>
          <w:sz w:val="22"/>
          <w:szCs w:val="22"/>
        </w:rPr>
        <w:t>b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u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h,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ee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ssi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de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(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1999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)</w:t>
      </w:r>
      <w:r w:rsidRPr="00E853A1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1173EE8D" w14:textId="77777777" w:rsidR="004E2911" w:rsidRPr="00E853A1" w:rsidRDefault="004E291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7934E39" w14:textId="77777777" w:rsidR="004E2911" w:rsidRPr="00E853A1" w:rsidRDefault="004E291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92CA09F" w14:textId="77777777" w:rsidR="004E2911" w:rsidRPr="00E853A1" w:rsidRDefault="004E2911">
      <w:pPr>
        <w:spacing w:before="7" w:line="240" w:lineRule="exact"/>
        <w:rPr>
          <w:rFonts w:asciiTheme="majorHAnsi" w:hAnsiTheme="majorHAnsi"/>
          <w:sz w:val="22"/>
          <w:szCs w:val="22"/>
        </w:rPr>
      </w:pPr>
    </w:p>
    <w:p w14:paraId="201ACB48" w14:textId="77777777" w:rsidR="004E2911" w:rsidRPr="00E853A1" w:rsidRDefault="00E853A1">
      <w:pPr>
        <w:spacing w:line="220" w:lineRule="exact"/>
        <w:ind w:left="248" w:right="210"/>
        <w:jc w:val="center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b/>
          <w:sz w:val="22"/>
          <w:szCs w:val="22"/>
        </w:rPr>
        <w:t>I.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b/>
          <w:sz w:val="22"/>
          <w:szCs w:val="22"/>
        </w:rPr>
        <w:t>.</w:t>
      </w:r>
      <w:r w:rsidRPr="00E853A1">
        <w:rPr>
          <w:rFonts w:asciiTheme="majorHAnsi" w:eastAsia="Trebuchet MS" w:hAnsiTheme="majorHAnsi" w:cs="Trebuchet MS"/>
          <w:b/>
          <w:spacing w:val="-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Ce</w:t>
      </w:r>
      <w:r w:rsidRPr="00E853A1">
        <w:rPr>
          <w:rFonts w:asciiTheme="majorHAnsi" w:eastAsia="Trebuchet MS" w:hAnsiTheme="majorHAnsi" w:cs="Trebuchet MS"/>
          <w:b/>
          <w:spacing w:val="3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b/>
          <w:spacing w:val="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b/>
          <w:sz w:val="22"/>
          <w:szCs w:val="22"/>
        </w:rPr>
        <w:t>fic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b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b/>
          <w:sz w:val="22"/>
          <w:szCs w:val="22"/>
        </w:rPr>
        <w:t xml:space="preserve">e                   </w:t>
      </w:r>
      <w:r w:rsidRPr="00E853A1">
        <w:rPr>
          <w:rFonts w:asciiTheme="majorHAnsi" w:eastAsia="Trebuchet MS" w:hAnsiTheme="majorHAnsi" w:cs="Trebuchet MS"/>
          <w:b/>
          <w:spacing w:val="5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position w:val="-1"/>
          <w:sz w:val="22"/>
          <w:szCs w:val="22"/>
        </w:rPr>
        <w:t>Co</w:t>
      </w:r>
      <w:r w:rsidRPr="00E853A1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m</w:t>
      </w:r>
      <w:r w:rsidRPr="00E853A1">
        <w:rPr>
          <w:rFonts w:asciiTheme="majorHAnsi" w:eastAsia="Trebuchet MS" w:hAnsiTheme="majorHAnsi" w:cs="Trebuchet MS"/>
          <w:position w:val="-1"/>
          <w:sz w:val="22"/>
          <w:szCs w:val="22"/>
        </w:rPr>
        <w:t>pu</w:t>
      </w:r>
      <w:r w:rsidRPr="00E853A1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position w:val="-1"/>
          <w:sz w:val="22"/>
          <w:szCs w:val="22"/>
        </w:rPr>
        <w:t>er</w:t>
      </w:r>
      <w:r w:rsidRPr="00E853A1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position w:val="-1"/>
          <w:sz w:val="22"/>
          <w:szCs w:val="22"/>
        </w:rPr>
        <w:t>wa</w:t>
      </w:r>
      <w:r w:rsidRPr="00E853A1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position w:val="-1"/>
          <w:sz w:val="22"/>
          <w:szCs w:val="22"/>
        </w:rPr>
        <w:t>ene</w:t>
      </w:r>
      <w:r w:rsidRPr="00E853A1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position w:val="-1"/>
          <w:sz w:val="22"/>
          <w:szCs w:val="22"/>
        </w:rPr>
        <w:t xml:space="preserve">s </w:t>
      </w:r>
      <w:r w:rsidRPr="00E853A1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 xml:space="preserve"> (</w:t>
      </w:r>
      <w:r w:rsidRPr="00E853A1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so</w:t>
      </w:r>
      <w:r w:rsidRPr="00E853A1">
        <w:rPr>
          <w:rFonts w:asciiTheme="majorHAnsi" w:eastAsia="Trebuchet MS" w:hAnsiTheme="majorHAnsi" w:cs="Trebuchet MS"/>
          <w:position w:val="-1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1"/>
          <w:position w:val="-1"/>
          <w:sz w:val="22"/>
          <w:szCs w:val="22"/>
        </w:rPr>
        <w:t>ia</w:t>
      </w:r>
      <w:r w:rsidRPr="00E853A1">
        <w:rPr>
          <w:rFonts w:asciiTheme="majorHAnsi" w:eastAsia="Trebuchet MS" w:hAnsiTheme="majorHAnsi" w:cs="Trebuchet MS"/>
          <w:position w:val="-1"/>
          <w:sz w:val="22"/>
          <w:szCs w:val="22"/>
        </w:rPr>
        <w:t>ted</w:t>
      </w:r>
      <w:r w:rsidRPr="00E853A1">
        <w:rPr>
          <w:rFonts w:asciiTheme="majorHAnsi" w:eastAsia="Trebuchet MS" w:hAnsiTheme="majorHAnsi" w:cs="Trebuchet MS"/>
          <w:spacing w:val="2"/>
          <w:position w:val="-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position w:val="-1"/>
          <w:sz w:val="22"/>
          <w:szCs w:val="22"/>
        </w:rPr>
        <w:t>Ex</w:t>
      </w:r>
      <w:r w:rsidRPr="00E853A1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ami</w:t>
      </w:r>
      <w:r w:rsidRPr="00E853A1">
        <w:rPr>
          <w:rFonts w:asciiTheme="majorHAnsi" w:eastAsia="Trebuchet MS" w:hAnsiTheme="majorHAnsi" w:cs="Trebuchet MS"/>
          <w:position w:val="-1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position w:val="-1"/>
          <w:sz w:val="22"/>
          <w:szCs w:val="22"/>
        </w:rPr>
        <w:t>ng</w:t>
      </w:r>
      <w:r w:rsidRPr="00E853A1">
        <w:rPr>
          <w:rFonts w:asciiTheme="majorHAnsi" w:eastAsia="Trebuchet MS" w:hAnsiTheme="majorHAnsi" w:cs="Trebuchet MS"/>
          <w:spacing w:val="2"/>
          <w:position w:val="-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Boa</w:t>
      </w:r>
      <w:r w:rsidRPr="00E853A1">
        <w:rPr>
          <w:rFonts w:asciiTheme="majorHAnsi" w:eastAsia="Trebuchet MS" w:hAnsiTheme="majorHAnsi" w:cs="Trebuchet MS"/>
          <w:position w:val="-1"/>
          <w:sz w:val="22"/>
          <w:szCs w:val="22"/>
        </w:rPr>
        <w:t>rd)</w:t>
      </w:r>
      <w:r w:rsidRPr="00E853A1">
        <w:rPr>
          <w:rFonts w:asciiTheme="majorHAnsi" w:eastAsia="Trebuchet MS" w:hAnsiTheme="majorHAnsi" w:cs="Trebuchet MS"/>
          <w:position w:val="-1"/>
          <w:sz w:val="22"/>
          <w:szCs w:val="22"/>
        </w:rPr>
        <w:t xml:space="preserve">                       </w:t>
      </w:r>
      <w:r w:rsidRPr="00E853A1">
        <w:rPr>
          <w:rFonts w:asciiTheme="majorHAnsi" w:eastAsia="Trebuchet MS" w:hAnsiTheme="majorHAnsi" w:cs="Trebuchet MS"/>
          <w:spacing w:val="27"/>
          <w:position w:val="-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199</w:t>
      </w:r>
      <w:r w:rsidRPr="00E853A1">
        <w:rPr>
          <w:rFonts w:asciiTheme="majorHAnsi" w:eastAsia="Trebuchet MS" w:hAnsiTheme="majorHAnsi" w:cs="Trebuchet MS"/>
          <w:sz w:val="22"/>
          <w:szCs w:val="22"/>
        </w:rPr>
        <w:t>5</w:t>
      </w:r>
    </w:p>
    <w:p w14:paraId="3EF542A0" w14:textId="77777777" w:rsidR="004E2911" w:rsidRPr="00E853A1" w:rsidRDefault="004E2911">
      <w:pPr>
        <w:spacing w:line="180" w:lineRule="exact"/>
        <w:rPr>
          <w:rFonts w:asciiTheme="majorHAnsi" w:hAnsiTheme="majorHAnsi"/>
          <w:sz w:val="22"/>
          <w:szCs w:val="22"/>
        </w:rPr>
      </w:pPr>
    </w:p>
    <w:p w14:paraId="6209DA2D" w14:textId="77777777" w:rsidR="004E2911" w:rsidRPr="00E853A1" w:rsidRDefault="00E853A1">
      <w:pPr>
        <w:spacing w:before="32"/>
        <w:ind w:left="1944" w:right="1829"/>
        <w:jc w:val="center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hAnsiTheme="majorHAnsi"/>
          <w:sz w:val="22"/>
          <w:szCs w:val="22"/>
        </w:rPr>
        <w:pict w14:anchorId="1849605D">
          <v:group id="_x0000_s1031" style="position:absolute;left:0;text-align:left;margin-left:90.75pt;margin-top:1.5pt;width:428.25pt;height:12.95pt;z-index:-251660288;mso-position-horizontal-relative:page" coordorigin="1815,30" coordsize="8565,259">
            <v:shape id="_x0000_s1032" style="position:absolute;left:1815;top:30;width:8565;height:259" coordorigin="1815,30" coordsize="8565,259" path="m1815,289r8564,l10379,30r-8564,l1815,289xe" fillcolor="#e4e4e4" stroked="f">
              <v:path arrowok="t"/>
            </v:shape>
            <w10:wrap anchorx="page"/>
          </v:group>
        </w:pict>
      </w:r>
      <w:r w:rsidRPr="00E853A1">
        <w:rPr>
          <w:rFonts w:asciiTheme="majorHAnsi" w:eastAsia="Trebuchet MS" w:hAnsiTheme="majorHAnsi" w:cs="Trebuchet MS"/>
          <w:sz w:val="22"/>
          <w:szCs w:val="22"/>
        </w:rPr>
        <w:t>P</w:t>
      </w:r>
      <w:r w:rsidRPr="00E853A1">
        <w:rPr>
          <w:rFonts w:asciiTheme="majorHAnsi" w:eastAsia="Trebuchet MS" w:hAnsiTheme="majorHAnsi" w:cs="Trebuchet MS"/>
          <w:spacing w:val="-3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pacing w:val="-2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pacing w:val="-2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F</w:t>
      </w:r>
      <w:r w:rsidRPr="00E853A1">
        <w:rPr>
          <w:rFonts w:asciiTheme="majorHAnsi" w:eastAsia="Trebuchet MS" w:hAnsiTheme="majorHAnsi" w:cs="Trebuchet MS"/>
          <w:spacing w:val="-2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-2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pacing w:val="-2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pacing w:val="-2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pacing w:val="-2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pacing w:val="-2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-2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pacing w:val="-2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L </w:t>
      </w:r>
      <w:r w:rsidRPr="00E853A1">
        <w:rPr>
          <w:rFonts w:asciiTheme="majorHAnsi" w:eastAsia="Trebuchet MS" w:hAnsiTheme="majorHAnsi" w:cs="Trebuchet MS"/>
          <w:spacing w:val="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-3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X</w:t>
      </w:r>
      <w:r w:rsidRPr="00E853A1">
        <w:rPr>
          <w:rFonts w:asciiTheme="majorHAnsi" w:eastAsia="Trebuchet MS" w:hAnsiTheme="majorHAnsi" w:cs="Trebuchet MS"/>
          <w:spacing w:val="-2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</w:t>
      </w:r>
      <w:r w:rsidRPr="00E853A1">
        <w:rPr>
          <w:rFonts w:asciiTheme="majorHAnsi" w:eastAsia="Trebuchet MS" w:hAnsiTheme="majorHAnsi" w:cs="Trebuchet MS"/>
          <w:spacing w:val="-2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-2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pacing w:val="-2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pacing w:val="-2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-2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-2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2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E </w:t>
      </w:r>
      <w:r w:rsidRPr="00E853A1">
        <w:rPr>
          <w:rFonts w:asciiTheme="majorHAnsi" w:eastAsia="Trebuchet MS" w:hAnsiTheme="majorHAnsi" w:cs="Trebuchet MS"/>
          <w:spacing w:val="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pacing w:val="-2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-2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D </w:t>
      </w:r>
      <w:r w:rsidRPr="00E853A1">
        <w:rPr>
          <w:rFonts w:asciiTheme="majorHAnsi" w:eastAsia="Trebuchet MS" w:hAnsiTheme="majorHAnsi" w:cs="Trebuchet MS"/>
          <w:spacing w:val="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pacing w:val="-3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2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spacing w:val="-2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pacing w:val="-2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-2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V</w:t>
      </w:r>
      <w:r w:rsidRPr="00E853A1">
        <w:rPr>
          <w:rFonts w:asciiTheme="majorHAnsi" w:eastAsia="Trebuchet MS" w:hAnsiTheme="majorHAnsi" w:cs="Trebuchet MS"/>
          <w:spacing w:val="-2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-2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M</w:t>
      </w:r>
      <w:r w:rsidRPr="00E853A1">
        <w:rPr>
          <w:rFonts w:asciiTheme="majorHAnsi" w:eastAsia="Trebuchet MS" w:hAnsiTheme="majorHAnsi" w:cs="Trebuchet MS"/>
          <w:spacing w:val="-2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-2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-2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2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</w:t>
      </w:r>
    </w:p>
    <w:p w14:paraId="2F03D953" w14:textId="77777777" w:rsidR="004E2911" w:rsidRPr="00E853A1" w:rsidRDefault="004E2911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41B50AFC" w14:textId="77777777" w:rsidR="004E2911" w:rsidRPr="00E853A1" w:rsidRDefault="00E853A1">
      <w:pPr>
        <w:ind w:left="284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hAnsiTheme="majorHAnsi"/>
          <w:sz w:val="22"/>
          <w:szCs w:val="22"/>
        </w:rPr>
        <w:pict w14:anchorId="52029099">
          <v:group id="_x0000_s1029" style="position:absolute;left:0;text-align:left;margin-left:90.75pt;margin-top:.85pt;width:428.25pt;height:12.95pt;z-index:-251659264;mso-position-horizontal-relative:page" coordorigin="1815,17" coordsize="8565,259">
            <v:shape id="_x0000_s1030" style="position:absolute;left:1815;top:17;width:8565;height:259" coordorigin="1815,17" coordsize="8565,259" path="m1815,276r8564,l10379,17r-8564,l1815,276xe" fillcolor="#f7ffff" stroked="f">
              <v:path arrowok="t"/>
            </v:shape>
            <w10:wrap anchorx="page"/>
          </v:group>
        </w:pict>
      </w:r>
      <w:r w:rsidRPr="00E853A1">
        <w:rPr>
          <w:rFonts w:asciiTheme="majorHAnsi" w:eastAsia="Trebuchet MS" w:hAnsiTheme="majorHAnsi" w:cs="Trebuchet MS"/>
          <w:b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b/>
          <w:spacing w:val="1"/>
          <w:sz w:val="22"/>
          <w:szCs w:val="22"/>
        </w:rPr>
        <w:t>U</w:t>
      </w:r>
      <w:r w:rsidRPr="00E853A1">
        <w:rPr>
          <w:rFonts w:asciiTheme="majorHAnsi" w:eastAsia="Trebuchet MS" w:hAnsiTheme="majorHAnsi" w:cs="Trebuchet MS"/>
          <w:b/>
          <w:sz w:val="22"/>
          <w:szCs w:val="22"/>
        </w:rPr>
        <w:t>DENT</w:t>
      </w:r>
      <w:r w:rsidRPr="00E853A1">
        <w:rPr>
          <w:rFonts w:asciiTheme="majorHAnsi" w:eastAsia="Trebuchet MS" w:hAnsiTheme="majorHAnsi" w:cs="Trebuchet MS"/>
          <w:b/>
          <w:spacing w:val="-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b/>
          <w:sz w:val="22"/>
          <w:szCs w:val="22"/>
        </w:rPr>
        <w:t>EGAL</w:t>
      </w:r>
      <w:r w:rsidRPr="00E853A1">
        <w:rPr>
          <w:rFonts w:asciiTheme="majorHAnsi" w:eastAsia="Trebuchet MS" w:hAnsiTheme="majorHAnsi" w:cs="Trebuchet MS"/>
          <w:b/>
          <w:spacing w:val="-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b/>
          <w:sz w:val="22"/>
          <w:szCs w:val="22"/>
        </w:rPr>
        <w:t>DVI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b/>
          <w:spacing w:val="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b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b/>
          <w:sz w:val="22"/>
          <w:szCs w:val="22"/>
        </w:rPr>
        <w:t xml:space="preserve">                                                                                 </w:t>
      </w:r>
      <w:r w:rsidRPr="00E853A1">
        <w:rPr>
          <w:rFonts w:asciiTheme="majorHAnsi" w:eastAsia="Trebuchet MS" w:hAnsiTheme="majorHAnsi" w:cs="Trebuchet MS"/>
          <w:b/>
          <w:spacing w:val="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b/>
          <w:i/>
          <w:spacing w:val="1"/>
          <w:sz w:val="22"/>
          <w:szCs w:val="22"/>
        </w:rPr>
        <w:t>200</w:t>
      </w:r>
      <w:r w:rsidRPr="00E853A1">
        <w:rPr>
          <w:rFonts w:asciiTheme="majorHAnsi" w:eastAsia="Trebuchet MS" w:hAnsiTheme="majorHAnsi" w:cs="Trebuchet MS"/>
          <w:b/>
          <w:i/>
          <w:sz w:val="22"/>
          <w:szCs w:val="22"/>
        </w:rPr>
        <w:t>7</w:t>
      </w:r>
      <w:r w:rsidRPr="00E853A1">
        <w:rPr>
          <w:rFonts w:asciiTheme="majorHAnsi" w:eastAsia="Trebuchet MS" w:hAnsiTheme="majorHAnsi" w:cs="Trebuchet MS"/>
          <w:b/>
          <w:i/>
          <w:spacing w:val="-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b/>
          <w:i/>
          <w:sz w:val="22"/>
          <w:szCs w:val="22"/>
        </w:rPr>
        <w:t>–</w:t>
      </w:r>
      <w:r w:rsidRPr="00E853A1">
        <w:rPr>
          <w:rFonts w:asciiTheme="majorHAnsi" w:eastAsia="Trebuchet MS" w:hAnsiTheme="majorHAnsi" w:cs="Trebuchet MS"/>
          <w:b/>
          <w:i/>
          <w:spacing w:val="-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b/>
          <w:i/>
          <w:spacing w:val="-1"/>
          <w:sz w:val="22"/>
          <w:szCs w:val="22"/>
        </w:rPr>
        <w:t>P</w:t>
      </w:r>
      <w:r w:rsidRPr="00E853A1">
        <w:rPr>
          <w:rFonts w:asciiTheme="majorHAnsi" w:eastAsia="Trebuchet MS" w:hAnsiTheme="majorHAnsi" w:cs="Trebuchet MS"/>
          <w:b/>
          <w:i/>
          <w:sz w:val="22"/>
          <w:szCs w:val="22"/>
        </w:rPr>
        <w:t>rese</w:t>
      </w:r>
      <w:r w:rsidRPr="00E853A1">
        <w:rPr>
          <w:rFonts w:asciiTheme="majorHAnsi" w:eastAsia="Trebuchet MS" w:hAnsiTheme="majorHAnsi" w:cs="Trebuchet MS"/>
          <w:b/>
          <w:i/>
          <w:spacing w:val="4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b/>
          <w:i/>
          <w:sz w:val="22"/>
          <w:szCs w:val="22"/>
        </w:rPr>
        <w:t>t</w:t>
      </w:r>
    </w:p>
    <w:p w14:paraId="59734A79" w14:textId="77777777" w:rsidR="004E2911" w:rsidRPr="00E853A1" w:rsidRDefault="00E853A1">
      <w:pPr>
        <w:spacing w:before="20"/>
        <w:ind w:left="284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i/>
          <w:spacing w:val="1"/>
          <w:sz w:val="22"/>
          <w:szCs w:val="22"/>
          <w:u w:val="single" w:color="000000"/>
        </w:rPr>
        <w:t>T</w:t>
      </w:r>
      <w:r w:rsidRPr="00E853A1">
        <w:rPr>
          <w:rFonts w:asciiTheme="majorHAnsi" w:eastAsia="Trebuchet MS" w:hAnsiTheme="majorHAnsi" w:cs="Trebuchet MS"/>
          <w:i/>
          <w:sz w:val="22"/>
          <w:szCs w:val="22"/>
          <w:u w:val="single" w:color="000000"/>
        </w:rPr>
        <w:t>he S</w:t>
      </w:r>
      <w:r w:rsidRPr="00E853A1">
        <w:rPr>
          <w:rFonts w:asciiTheme="majorHAnsi" w:eastAsia="Trebuchet MS" w:hAnsiTheme="majorHAnsi" w:cs="Trebuchet MS"/>
          <w:i/>
          <w:spacing w:val="1"/>
          <w:sz w:val="22"/>
          <w:szCs w:val="22"/>
          <w:u w:val="single" w:color="000000"/>
        </w:rPr>
        <w:t>t</w:t>
      </w:r>
      <w:r w:rsidRPr="00E853A1">
        <w:rPr>
          <w:rFonts w:asciiTheme="majorHAnsi" w:eastAsia="Trebuchet MS" w:hAnsiTheme="majorHAnsi" w:cs="Trebuchet MS"/>
          <w:i/>
          <w:spacing w:val="-2"/>
          <w:sz w:val="22"/>
          <w:szCs w:val="22"/>
          <w:u w:val="single" w:color="000000"/>
        </w:rPr>
        <w:t>u</w:t>
      </w:r>
      <w:r w:rsidRPr="00E853A1">
        <w:rPr>
          <w:rFonts w:asciiTheme="majorHAnsi" w:eastAsia="Trebuchet MS" w:hAnsiTheme="majorHAnsi" w:cs="Trebuchet MS"/>
          <w:i/>
          <w:sz w:val="22"/>
          <w:szCs w:val="22"/>
          <w:u w:val="single" w:color="000000"/>
        </w:rPr>
        <w:t>d</w:t>
      </w:r>
      <w:r w:rsidRPr="00E853A1">
        <w:rPr>
          <w:rFonts w:asciiTheme="majorHAnsi" w:eastAsia="Trebuchet MS" w:hAnsiTheme="majorHAnsi" w:cs="Trebuchet MS"/>
          <w:i/>
          <w:spacing w:val="-1"/>
          <w:sz w:val="22"/>
          <w:szCs w:val="22"/>
          <w:u w:val="single" w:color="000000"/>
        </w:rPr>
        <w:t>e</w:t>
      </w:r>
      <w:r w:rsidRPr="00E853A1">
        <w:rPr>
          <w:rFonts w:asciiTheme="majorHAnsi" w:eastAsia="Trebuchet MS" w:hAnsiTheme="majorHAnsi" w:cs="Trebuchet MS"/>
          <w:i/>
          <w:sz w:val="22"/>
          <w:szCs w:val="22"/>
          <w:u w:val="single" w:color="000000"/>
        </w:rPr>
        <w:t>nt</w:t>
      </w:r>
      <w:r w:rsidRPr="00E853A1">
        <w:rPr>
          <w:rFonts w:asciiTheme="majorHAnsi" w:eastAsia="Trebuchet MS" w:hAnsiTheme="majorHAnsi" w:cs="Trebuchet MS"/>
          <w:i/>
          <w:spacing w:val="2"/>
          <w:sz w:val="22"/>
          <w:szCs w:val="22"/>
          <w:u w:val="single" w:color="000000"/>
        </w:rPr>
        <w:t xml:space="preserve"> </w:t>
      </w:r>
      <w:r w:rsidRPr="00E853A1">
        <w:rPr>
          <w:rFonts w:asciiTheme="majorHAnsi" w:eastAsia="Trebuchet MS" w:hAnsiTheme="majorHAnsi" w:cs="Trebuchet MS"/>
          <w:i/>
          <w:sz w:val="22"/>
          <w:szCs w:val="22"/>
          <w:u w:val="single" w:color="000000"/>
        </w:rPr>
        <w:t>L</w:t>
      </w:r>
      <w:r w:rsidRPr="00E853A1">
        <w:rPr>
          <w:rFonts w:asciiTheme="majorHAnsi" w:eastAsia="Trebuchet MS" w:hAnsiTheme="majorHAnsi" w:cs="Trebuchet MS"/>
          <w:i/>
          <w:spacing w:val="-1"/>
          <w:sz w:val="22"/>
          <w:szCs w:val="22"/>
          <w:u w:val="single" w:color="000000"/>
        </w:rPr>
        <w:t>a</w:t>
      </w:r>
      <w:r w:rsidRPr="00E853A1">
        <w:rPr>
          <w:rFonts w:asciiTheme="majorHAnsi" w:eastAsia="Trebuchet MS" w:hAnsiTheme="majorHAnsi" w:cs="Trebuchet MS"/>
          <w:i/>
          <w:sz w:val="22"/>
          <w:szCs w:val="22"/>
          <w:u w:val="single" w:color="000000"/>
        </w:rPr>
        <w:t>w</w:t>
      </w:r>
      <w:r w:rsidRPr="00E853A1">
        <w:rPr>
          <w:rFonts w:asciiTheme="majorHAnsi" w:eastAsia="Trebuchet MS" w:hAnsiTheme="majorHAnsi" w:cs="Trebuchet MS"/>
          <w:i/>
          <w:spacing w:val="-1"/>
          <w:sz w:val="22"/>
          <w:szCs w:val="22"/>
          <w:u w:val="single" w:color="000000"/>
        </w:rPr>
        <w:t xml:space="preserve"> </w:t>
      </w:r>
      <w:r w:rsidRPr="00E853A1">
        <w:rPr>
          <w:rFonts w:asciiTheme="majorHAnsi" w:eastAsia="Trebuchet MS" w:hAnsiTheme="majorHAnsi" w:cs="Trebuchet MS"/>
          <w:i/>
          <w:spacing w:val="1"/>
          <w:sz w:val="22"/>
          <w:szCs w:val="22"/>
          <w:u w:val="single" w:color="000000"/>
        </w:rPr>
        <w:t>O</w:t>
      </w:r>
      <w:r w:rsidRPr="00E853A1">
        <w:rPr>
          <w:rFonts w:asciiTheme="majorHAnsi" w:eastAsia="Trebuchet MS" w:hAnsiTheme="majorHAnsi" w:cs="Trebuchet MS"/>
          <w:i/>
          <w:sz w:val="22"/>
          <w:szCs w:val="22"/>
          <w:u w:val="single" w:color="000000"/>
        </w:rPr>
        <w:t>ffic</w:t>
      </w:r>
      <w:r w:rsidRPr="00E853A1">
        <w:rPr>
          <w:rFonts w:asciiTheme="majorHAnsi" w:eastAsia="Trebuchet MS" w:hAnsiTheme="majorHAnsi" w:cs="Trebuchet MS"/>
          <w:i/>
          <w:spacing w:val="-1"/>
          <w:sz w:val="22"/>
          <w:szCs w:val="22"/>
          <w:u w:val="single" w:color="000000"/>
        </w:rPr>
        <w:t>e</w:t>
      </w:r>
      <w:r w:rsidRPr="00E853A1">
        <w:rPr>
          <w:rFonts w:asciiTheme="majorHAnsi" w:eastAsia="Trebuchet MS" w:hAnsiTheme="majorHAnsi" w:cs="Trebuchet MS"/>
          <w:i/>
          <w:sz w:val="22"/>
          <w:szCs w:val="22"/>
          <w:u w:val="single" w:color="000000"/>
        </w:rPr>
        <w:t xml:space="preserve">, </w:t>
      </w:r>
      <w:r w:rsidRPr="00E853A1">
        <w:rPr>
          <w:rFonts w:asciiTheme="majorHAnsi" w:eastAsia="Trebuchet MS" w:hAnsiTheme="majorHAnsi" w:cs="Trebuchet MS"/>
          <w:i/>
          <w:spacing w:val="1"/>
          <w:sz w:val="22"/>
          <w:szCs w:val="22"/>
          <w:u w:val="single" w:color="000000"/>
        </w:rPr>
        <w:t>U</w:t>
      </w:r>
      <w:r w:rsidRPr="00E853A1">
        <w:rPr>
          <w:rFonts w:asciiTheme="majorHAnsi" w:eastAsia="Trebuchet MS" w:hAnsiTheme="majorHAnsi" w:cs="Trebuchet MS"/>
          <w:i/>
          <w:sz w:val="22"/>
          <w:szCs w:val="22"/>
          <w:u w:val="single" w:color="000000"/>
        </w:rPr>
        <w:t>ni</w:t>
      </w:r>
      <w:r w:rsidRPr="00E853A1">
        <w:rPr>
          <w:rFonts w:asciiTheme="majorHAnsi" w:eastAsia="Trebuchet MS" w:hAnsiTheme="majorHAnsi" w:cs="Trebuchet MS"/>
          <w:i/>
          <w:spacing w:val="-2"/>
          <w:sz w:val="22"/>
          <w:szCs w:val="22"/>
          <w:u w:val="single" w:color="000000"/>
        </w:rPr>
        <w:t>v</w:t>
      </w:r>
      <w:r w:rsidRPr="00E853A1">
        <w:rPr>
          <w:rFonts w:asciiTheme="majorHAnsi" w:eastAsia="Trebuchet MS" w:hAnsiTheme="majorHAnsi" w:cs="Trebuchet MS"/>
          <w:i/>
          <w:spacing w:val="-1"/>
          <w:sz w:val="22"/>
          <w:szCs w:val="22"/>
          <w:u w:val="single" w:color="000000"/>
        </w:rPr>
        <w:t>er</w:t>
      </w:r>
      <w:r w:rsidRPr="00E853A1">
        <w:rPr>
          <w:rFonts w:asciiTheme="majorHAnsi" w:eastAsia="Trebuchet MS" w:hAnsiTheme="majorHAnsi" w:cs="Trebuchet MS"/>
          <w:i/>
          <w:sz w:val="22"/>
          <w:szCs w:val="22"/>
          <w:u w:val="single" w:color="000000"/>
        </w:rPr>
        <w:t>i</w:t>
      </w:r>
      <w:r w:rsidRPr="00E853A1">
        <w:rPr>
          <w:rFonts w:asciiTheme="majorHAnsi" w:eastAsia="Trebuchet MS" w:hAnsiTheme="majorHAnsi" w:cs="Trebuchet MS"/>
          <w:i/>
          <w:spacing w:val="-1"/>
          <w:sz w:val="22"/>
          <w:szCs w:val="22"/>
          <w:u w:val="single" w:color="000000"/>
        </w:rPr>
        <w:t>s</w:t>
      </w:r>
      <w:r w:rsidRPr="00E853A1">
        <w:rPr>
          <w:rFonts w:asciiTheme="majorHAnsi" w:eastAsia="Trebuchet MS" w:hAnsiTheme="majorHAnsi" w:cs="Trebuchet MS"/>
          <w:i/>
          <w:spacing w:val="1"/>
          <w:sz w:val="22"/>
          <w:szCs w:val="22"/>
          <w:u w:val="single" w:color="000000"/>
        </w:rPr>
        <w:t>t</w:t>
      </w:r>
      <w:r w:rsidRPr="00E853A1">
        <w:rPr>
          <w:rFonts w:asciiTheme="majorHAnsi" w:eastAsia="Trebuchet MS" w:hAnsiTheme="majorHAnsi" w:cs="Trebuchet MS"/>
          <w:i/>
          <w:sz w:val="22"/>
          <w:szCs w:val="22"/>
          <w:u w:val="single" w:color="000000"/>
        </w:rPr>
        <w:t>y</w:t>
      </w:r>
      <w:r w:rsidRPr="00E853A1">
        <w:rPr>
          <w:rFonts w:asciiTheme="majorHAnsi" w:eastAsia="Trebuchet MS" w:hAnsiTheme="majorHAnsi" w:cs="Trebuchet MS"/>
          <w:i/>
          <w:spacing w:val="1"/>
          <w:sz w:val="22"/>
          <w:szCs w:val="22"/>
          <w:u w:val="single" w:color="000000"/>
        </w:rPr>
        <w:t xml:space="preserve"> </w:t>
      </w:r>
      <w:r w:rsidRPr="00E853A1">
        <w:rPr>
          <w:rFonts w:asciiTheme="majorHAnsi" w:eastAsia="Trebuchet MS" w:hAnsiTheme="majorHAnsi" w:cs="Trebuchet MS"/>
          <w:i/>
          <w:spacing w:val="-1"/>
          <w:sz w:val="22"/>
          <w:szCs w:val="22"/>
          <w:u w:val="single" w:color="000000"/>
        </w:rPr>
        <w:t>o</w:t>
      </w:r>
      <w:r w:rsidRPr="00E853A1">
        <w:rPr>
          <w:rFonts w:asciiTheme="majorHAnsi" w:eastAsia="Trebuchet MS" w:hAnsiTheme="majorHAnsi" w:cs="Trebuchet MS"/>
          <w:i/>
          <w:sz w:val="22"/>
          <w:szCs w:val="22"/>
          <w:u w:val="single" w:color="000000"/>
        </w:rPr>
        <w:t>f</w:t>
      </w:r>
      <w:r w:rsidRPr="00E853A1">
        <w:rPr>
          <w:rFonts w:asciiTheme="majorHAnsi" w:eastAsia="Trebuchet MS" w:hAnsiTheme="majorHAnsi" w:cs="Trebuchet MS"/>
          <w:i/>
          <w:spacing w:val="4"/>
          <w:sz w:val="22"/>
          <w:szCs w:val="22"/>
          <w:u w:val="single" w:color="000000"/>
        </w:rPr>
        <w:t xml:space="preserve"> </w:t>
      </w:r>
      <w:r w:rsidRPr="00E853A1">
        <w:rPr>
          <w:rFonts w:asciiTheme="majorHAnsi" w:eastAsia="Trebuchet MS" w:hAnsiTheme="majorHAnsi" w:cs="Trebuchet MS"/>
          <w:i/>
          <w:sz w:val="22"/>
          <w:szCs w:val="22"/>
          <w:u w:val="single" w:color="000000"/>
        </w:rPr>
        <w:t>?</w:t>
      </w:r>
    </w:p>
    <w:p w14:paraId="36FCF77F" w14:textId="77777777" w:rsidR="004E2911" w:rsidRPr="00E853A1" w:rsidRDefault="00E853A1">
      <w:pPr>
        <w:spacing w:before="31" w:line="275" w:lineRule="auto"/>
        <w:ind w:left="284" w:right="108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pacing w:val="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rt</w:t>
      </w:r>
      <w:r w:rsidRPr="00E853A1">
        <w:rPr>
          <w:rFonts w:asciiTheme="majorHAnsi" w:eastAsia="Trebuchet MS" w:hAnsiTheme="majorHAnsi" w:cs="Trebuchet MS"/>
          <w:spacing w:val="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f</w:t>
      </w:r>
      <w:r w:rsidRPr="00E853A1">
        <w:rPr>
          <w:rFonts w:asciiTheme="majorHAnsi" w:eastAsia="Trebuchet MS" w:hAnsiTheme="majorHAnsi" w:cs="Trebuchet MS"/>
          <w:spacing w:val="9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m</w:t>
      </w:r>
      <w:r w:rsidRPr="00E853A1">
        <w:rPr>
          <w:rFonts w:asciiTheme="majorHAnsi" w:eastAsia="Trebuchet MS" w:hAnsiTheme="majorHAnsi" w:cs="Trebuchet MS"/>
          <w:sz w:val="22"/>
          <w:szCs w:val="22"/>
        </w:rPr>
        <w:t>y</w:t>
      </w:r>
      <w:r w:rsidRPr="00E853A1">
        <w:rPr>
          <w:rFonts w:asciiTheme="majorHAnsi" w:eastAsia="Trebuchet MS" w:hAnsiTheme="majorHAnsi" w:cs="Trebuchet MS"/>
          <w:spacing w:val="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de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z w:val="22"/>
          <w:szCs w:val="22"/>
        </w:rPr>
        <w:t>,</w:t>
      </w:r>
      <w:r w:rsidRPr="00E853A1">
        <w:rPr>
          <w:rFonts w:asciiTheme="majorHAnsi" w:eastAsia="Trebuchet MS" w:hAnsiTheme="majorHAnsi" w:cs="Trebuchet MS"/>
          <w:spacing w:val="9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pacing w:val="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work</w:t>
      </w:r>
      <w:r w:rsidRPr="00E853A1">
        <w:rPr>
          <w:rFonts w:asciiTheme="majorHAnsi" w:eastAsia="Trebuchet MS" w:hAnsiTheme="majorHAnsi" w:cs="Trebuchet MS"/>
          <w:spacing w:val="-2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z w:val="22"/>
          <w:szCs w:val="22"/>
        </w:rPr>
        <w:t>d</w:t>
      </w:r>
      <w:r w:rsidRPr="00E853A1">
        <w:rPr>
          <w:rFonts w:asciiTheme="majorHAnsi" w:eastAsia="Trebuchet MS" w:hAnsiTheme="majorHAnsi" w:cs="Trebuchet MS"/>
          <w:spacing w:val="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nuou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ly</w:t>
      </w:r>
      <w:r w:rsidRPr="00E853A1">
        <w:rPr>
          <w:rFonts w:asciiTheme="majorHAnsi" w:eastAsia="Trebuchet MS" w:hAnsiTheme="majorHAnsi" w:cs="Trebuchet MS"/>
          <w:spacing w:val="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f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pacing w:val="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ne</w:t>
      </w:r>
      <w:r w:rsidRPr="00E853A1">
        <w:rPr>
          <w:rFonts w:asciiTheme="majorHAnsi" w:eastAsia="Trebuchet MS" w:hAnsiTheme="majorHAnsi" w:cs="Trebuchet MS"/>
          <w:spacing w:val="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ye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pacing w:val="10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the</w:t>
      </w:r>
      <w:r w:rsidRPr="00E853A1">
        <w:rPr>
          <w:rFonts w:asciiTheme="majorHAnsi" w:eastAsia="Trebuchet MS" w:hAnsiTheme="majorHAnsi" w:cs="Trebuchet MS"/>
          <w:spacing w:val="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Student</w:t>
      </w:r>
      <w:r w:rsidRPr="00E853A1">
        <w:rPr>
          <w:rFonts w:asciiTheme="majorHAnsi" w:eastAsia="Trebuchet MS" w:hAnsiTheme="majorHAnsi" w:cs="Trebuchet MS"/>
          <w:spacing w:val="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w</w:t>
      </w:r>
      <w:r w:rsidRPr="00E853A1">
        <w:rPr>
          <w:rFonts w:asciiTheme="majorHAnsi" w:eastAsia="Trebuchet MS" w:hAnsiTheme="majorHAnsi" w:cs="Trebuchet MS"/>
          <w:spacing w:val="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ff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5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z w:val="22"/>
          <w:szCs w:val="22"/>
        </w:rPr>
        <w:t>.</w:t>
      </w:r>
      <w:r w:rsidRPr="00E853A1">
        <w:rPr>
          <w:rFonts w:asciiTheme="majorHAnsi" w:eastAsia="Trebuchet MS" w:hAnsiTheme="majorHAnsi" w:cs="Trebuchet MS"/>
          <w:spacing w:val="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pacing w:val="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pacing w:val="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pacing w:val="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un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ver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ty le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cti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where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tuden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(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upervi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ed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by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)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dv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nd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repre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ent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m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embers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f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the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publ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c.</w:t>
      </w:r>
    </w:p>
    <w:p w14:paraId="21AFA06D" w14:textId="77777777" w:rsidR="004E2911" w:rsidRPr="00E853A1" w:rsidRDefault="00E853A1">
      <w:pPr>
        <w:spacing w:line="200" w:lineRule="exact"/>
        <w:ind w:left="113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Segoe MDL2 Assets" w:hAnsiTheme="majorHAnsi" w:cs="Segoe MDL2 Assets"/>
          <w:color w:val="006600"/>
          <w:w w:val="46"/>
          <w:sz w:val="22"/>
          <w:szCs w:val="22"/>
        </w:rPr>
        <w:t xml:space="preserve">  </w:t>
      </w:r>
      <w:r w:rsidRPr="00E853A1">
        <w:rPr>
          <w:rFonts w:asciiTheme="majorHAnsi" w:eastAsia="Segoe MDL2 Assets" w:hAnsiTheme="majorHAnsi" w:cs="Segoe MDL2 Assets"/>
          <w:color w:val="006600"/>
          <w:spacing w:val="19"/>
          <w:w w:val="4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d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re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p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si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b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ty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f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 f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ur f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ami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ly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nd</w:t>
      </w:r>
      <w:r w:rsidRPr="00E853A1">
        <w:rPr>
          <w:rFonts w:asciiTheme="majorHAnsi" w:eastAsia="Trebuchet MS" w:hAnsiTheme="majorHAnsi" w:cs="Trebuchet MS"/>
          <w:color w:val="000000"/>
          <w:spacing w:val="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ch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ld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-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re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w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es.</w:t>
      </w:r>
    </w:p>
    <w:p w14:paraId="69AA2E8A" w14:textId="77777777" w:rsidR="004E2911" w:rsidRPr="00E853A1" w:rsidRDefault="00E853A1">
      <w:pPr>
        <w:spacing w:before="63" w:line="273" w:lineRule="auto"/>
        <w:ind w:left="284" w:right="184" w:hanging="170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Segoe MDL2 Assets" w:hAnsiTheme="majorHAnsi" w:cs="Segoe MDL2 Assets"/>
          <w:color w:val="006600"/>
          <w:w w:val="46"/>
          <w:sz w:val="22"/>
          <w:szCs w:val="22"/>
        </w:rPr>
        <w:t xml:space="preserve">  </w:t>
      </w:r>
      <w:r w:rsidRPr="00E853A1">
        <w:rPr>
          <w:rFonts w:asciiTheme="majorHAnsi" w:eastAsia="Segoe MDL2 Assets" w:hAnsiTheme="majorHAnsi" w:cs="Segoe MDL2 Assets"/>
          <w:color w:val="006600"/>
          <w:spacing w:val="19"/>
          <w:w w:val="4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Conducted</w:t>
      </w:r>
      <w:r w:rsidRPr="00E853A1">
        <w:rPr>
          <w:rFonts w:asciiTheme="majorHAnsi" w:eastAsia="Trebuchet MS" w:hAnsiTheme="majorHAnsi" w:cs="Trebuchet MS"/>
          <w:color w:val="000000"/>
          <w:spacing w:val="1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v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er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color w:val="000000"/>
          <w:spacing w:val="1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li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ent</w:t>
      </w:r>
      <w:r w:rsidRPr="00E853A1">
        <w:rPr>
          <w:rFonts w:asciiTheme="majorHAnsi" w:eastAsia="Trebuchet MS" w:hAnsiTheme="majorHAnsi" w:cs="Trebuchet MS"/>
          <w:color w:val="000000"/>
          <w:spacing w:val="1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erviews,</w:t>
      </w:r>
      <w:r w:rsidRPr="00E853A1">
        <w:rPr>
          <w:rFonts w:asciiTheme="majorHAnsi" w:eastAsia="Trebuchet MS" w:hAnsiTheme="majorHAnsi" w:cs="Trebuchet MS"/>
          <w:color w:val="000000"/>
          <w:spacing w:val="1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dr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fted</w:t>
      </w:r>
      <w:r w:rsidRPr="00E853A1">
        <w:rPr>
          <w:rFonts w:asciiTheme="majorHAnsi" w:eastAsia="Trebuchet MS" w:hAnsiTheme="majorHAnsi" w:cs="Trebuchet MS"/>
          <w:color w:val="000000"/>
          <w:spacing w:val="1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dv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ce</w:t>
      </w:r>
      <w:r w:rsidRPr="00E853A1">
        <w:rPr>
          <w:rFonts w:asciiTheme="majorHAnsi" w:eastAsia="Trebuchet MS" w:hAnsiTheme="majorHAnsi" w:cs="Trebuchet MS"/>
          <w:color w:val="000000"/>
          <w:spacing w:val="1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letter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,</w:t>
      </w:r>
      <w:r w:rsidRPr="00E853A1">
        <w:rPr>
          <w:rFonts w:asciiTheme="majorHAnsi" w:eastAsia="Trebuchet MS" w:hAnsiTheme="majorHAnsi" w:cs="Trebuchet MS"/>
          <w:color w:val="000000"/>
          <w:spacing w:val="1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pr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ct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color w:val="000000"/>
          <w:spacing w:val="1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le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color w:val="000000"/>
          <w:spacing w:val="1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re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color w:val="000000"/>
          <w:spacing w:val="1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repo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ts</w:t>
      </w:r>
      <w:r w:rsidRPr="00E853A1">
        <w:rPr>
          <w:rFonts w:asciiTheme="majorHAnsi" w:eastAsia="Trebuchet MS" w:hAnsiTheme="majorHAnsi" w:cs="Trebuchet MS"/>
          <w:color w:val="000000"/>
          <w:spacing w:val="1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nd</w:t>
      </w:r>
      <w:r w:rsidRPr="00E853A1">
        <w:rPr>
          <w:rFonts w:asciiTheme="majorHAnsi" w:eastAsia="Trebuchet MS" w:hAnsiTheme="majorHAnsi" w:cs="Trebuchet MS"/>
          <w:color w:val="000000"/>
          <w:spacing w:val="1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urt d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cu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m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en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s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nd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g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ener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y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d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nduct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f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these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ma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tter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.</w:t>
      </w:r>
    </w:p>
    <w:p w14:paraId="40C86622" w14:textId="77777777" w:rsidR="004E2911" w:rsidRPr="00E853A1" w:rsidRDefault="00E853A1">
      <w:pPr>
        <w:spacing w:line="200" w:lineRule="exact"/>
        <w:ind w:left="113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Segoe MDL2 Assets" w:hAnsiTheme="majorHAnsi" w:cs="Segoe MDL2 Assets"/>
          <w:color w:val="006600"/>
          <w:w w:val="46"/>
          <w:sz w:val="22"/>
          <w:szCs w:val="22"/>
        </w:rPr>
        <w:t xml:space="preserve">  </w:t>
      </w:r>
      <w:r w:rsidRPr="00E853A1">
        <w:rPr>
          <w:rFonts w:asciiTheme="majorHAnsi" w:eastAsia="Segoe MDL2 Assets" w:hAnsiTheme="majorHAnsi" w:cs="Segoe MDL2 Assets"/>
          <w:color w:val="006600"/>
          <w:spacing w:val="19"/>
          <w:w w:val="4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En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ured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f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les w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re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up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t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pacing w:val="-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CLS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3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d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rd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pr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r 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o 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he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Co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mm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un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y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Le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 Serv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ce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u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d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’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 xml:space="preserve">s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pec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io</w:t>
      </w:r>
      <w:r w:rsidRPr="00E853A1">
        <w:rPr>
          <w:rFonts w:asciiTheme="majorHAnsi" w:eastAsia="Trebuchet MS" w:hAnsiTheme="majorHAnsi" w:cs="Trebuchet MS"/>
          <w:color w:val="000000"/>
          <w:spacing w:val="7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.</w:t>
      </w:r>
    </w:p>
    <w:p w14:paraId="630305CF" w14:textId="77777777" w:rsidR="004E2911" w:rsidRPr="00E853A1" w:rsidRDefault="00E853A1">
      <w:pPr>
        <w:spacing w:before="65" w:line="273" w:lineRule="auto"/>
        <w:ind w:left="284" w:right="184" w:hanging="170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Segoe MDL2 Assets" w:hAnsiTheme="majorHAnsi" w:cs="Segoe MDL2 Assets"/>
          <w:color w:val="006600"/>
          <w:w w:val="46"/>
          <w:sz w:val="22"/>
          <w:szCs w:val="22"/>
        </w:rPr>
        <w:t xml:space="preserve">  </w:t>
      </w:r>
      <w:r w:rsidRPr="00E853A1">
        <w:rPr>
          <w:rFonts w:asciiTheme="majorHAnsi" w:eastAsia="Segoe MDL2 Assets" w:hAnsiTheme="majorHAnsi" w:cs="Segoe MDL2 Assets"/>
          <w:color w:val="006600"/>
          <w:spacing w:val="19"/>
          <w:w w:val="4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ned</w:t>
      </w:r>
      <w:r w:rsidRPr="00E853A1">
        <w:rPr>
          <w:rFonts w:asciiTheme="majorHAnsi" w:eastAsia="Trebuchet MS" w:hAnsiTheme="majorHAnsi" w:cs="Trebuchet MS"/>
          <w:color w:val="000000"/>
          <w:spacing w:val="1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x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per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ence</w:t>
      </w:r>
      <w:r w:rsidRPr="00E853A1">
        <w:rPr>
          <w:rFonts w:asciiTheme="majorHAnsi" w:eastAsia="Trebuchet MS" w:hAnsiTheme="majorHAnsi" w:cs="Trebuchet MS"/>
          <w:color w:val="000000"/>
          <w:spacing w:val="1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within</w:t>
      </w:r>
      <w:r w:rsidRPr="00E853A1">
        <w:rPr>
          <w:rFonts w:asciiTheme="majorHAnsi" w:eastAsia="Trebuchet MS" w:hAnsiTheme="majorHAnsi" w:cs="Trebuchet MS"/>
          <w:color w:val="000000"/>
          <w:spacing w:val="1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pacing w:val="1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w</w:t>
      </w:r>
      <w:r w:rsidRPr="00E853A1">
        <w:rPr>
          <w:rFonts w:asciiTheme="majorHAnsi" w:eastAsia="Trebuchet MS" w:hAnsiTheme="majorHAnsi" w:cs="Trebuchet MS"/>
          <w:color w:val="000000"/>
          <w:spacing w:val="1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f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rm</w:t>
      </w:r>
      <w:r w:rsidRPr="00E853A1">
        <w:rPr>
          <w:rFonts w:asciiTheme="majorHAnsi" w:eastAsia="Trebuchet MS" w:hAnsiTheme="majorHAnsi" w:cs="Trebuchet MS"/>
          <w:color w:val="000000"/>
          <w:spacing w:val="1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nd</w:t>
      </w:r>
      <w:r w:rsidRPr="00E853A1">
        <w:rPr>
          <w:rFonts w:asciiTheme="majorHAnsi" w:eastAsia="Trebuchet MS" w:hAnsiTheme="majorHAnsi" w:cs="Trebuchet MS"/>
          <w:color w:val="000000"/>
          <w:spacing w:val="1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de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v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el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ped</w:t>
      </w:r>
      <w:r w:rsidRPr="00E853A1">
        <w:rPr>
          <w:rFonts w:asciiTheme="majorHAnsi" w:eastAsia="Trebuchet MS" w:hAnsiTheme="majorHAnsi" w:cs="Trebuchet MS"/>
          <w:color w:val="000000"/>
          <w:spacing w:val="1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pr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ct</w:t>
      </w:r>
      <w:r w:rsidRPr="00E853A1">
        <w:rPr>
          <w:rFonts w:asciiTheme="majorHAnsi" w:eastAsia="Trebuchet MS" w:hAnsiTheme="majorHAnsi" w:cs="Trebuchet MS"/>
          <w:color w:val="000000"/>
          <w:spacing w:val="2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color w:val="000000"/>
          <w:spacing w:val="1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ki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ls</w:t>
      </w:r>
      <w:r w:rsidRPr="00E853A1">
        <w:rPr>
          <w:rFonts w:asciiTheme="majorHAnsi" w:eastAsia="Trebuchet MS" w:hAnsiTheme="majorHAnsi" w:cs="Trebuchet MS"/>
          <w:color w:val="000000"/>
          <w:spacing w:val="2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uch</w:t>
      </w:r>
      <w:r w:rsidRPr="00E853A1">
        <w:rPr>
          <w:rFonts w:asciiTheme="majorHAnsi" w:eastAsia="Trebuchet MS" w:hAnsiTheme="majorHAnsi" w:cs="Trebuchet MS"/>
          <w:color w:val="000000"/>
          <w:spacing w:val="1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pacing w:val="14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erview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pacing w:val="3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,</w:t>
      </w:r>
      <w:r w:rsidRPr="00E853A1">
        <w:rPr>
          <w:rFonts w:asciiTheme="majorHAnsi" w:eastAsia="Trebuchet MS" w:hAnsiTheme="majorHAnsi" w:cs="Trebuchet MS"/>
          <w:color w:val="000000"/>
          <w:spacing w:val="1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dr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ft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ng</w:t>
      </w:r>
      <w:r w:rsidRPr="00E853A1">
        <w:rPr>
          <w:rFonts w:asciiTheme="majorHAnsi" w:eastAsia="Trebuchet MS" w:hAnsiTheme="majorHAnsi" w:cs="Trebuchet MS"/>
          <w:color w:val="000000"/>
          <w:spacing w:val="1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nd re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color w:val="000000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color w:val="000000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color w:val="000000"/>
          <w:sz w:val="22"/>
          <w:szCs w:val="22"/>
        </w:rPr>
        <w:t>.</w:t>
      </w:r>
    </w:p>
    <w:p w14:paraId="0602BFC7" w14:textId="77777777" w:rsidR="004E2911" w:rsidRPr="00E853A1" w:rsidRDefault="004E2911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3283E626" w14:textId="77777777" w:rsidR="004E2911" w:rsidRPr="00E853A1" w:rsidRDefault="00E853A1">
      <w:pPr>
        <w:ind w:left="284"/>
        <w:rPr>
          <w:rFonts w:asciiTheme="majorHAnsi" w:eastAsia="Book Antiqua" w:hAnsiTheme="majorHAnsi" w:cs="Book Antiqua"/>
          <w:sz w:val="22"/>
          <w:szCs w:val="22"/>
        </w:rPr>
      </w:pPr>
      <w:r w:rsidRPr="00E853A1">
        <w:rPr>
          <w:rFonts w:asciiTheme="majorHAnsi" w:eastAsia="Book Antiqua" w:hAnsiTheme="majorHAnsi" w:cs="Book Antiqua"/>
          <w:b/>
          <w:color w:val="003366"/>
          <w:w w:val="99"/>
          <w:sz w:val="22"/>
          <w:szCs w:val="22"/>
          <w:u w:val="single" w:color="003366"/>
        </w:rPr>
        <w:t>C</w:t>
      </w:r>
      <w:r w:rsidRPr="00E853A1">
        <w:rPr>
          <w:rFonts w:asciiTheme="majorHAnsi" w:eastAsia="Book Antiqua" w:hAnsiTheme="majorHAnsi" w:cs="Book Antiqua"/>
          <w:b/>
          <w:color w:val="003366"/>
          <w:spacing w:val="-23"/>
          <w:w w:val="99"/>
          <w:sz w:val="22"/>
          <w:szCs w:val="22"/>
          <w:u w:val="single" w:color="003366"/>
        </w:rPr>
        <w:t xml:space="preserve"> </w:t>
      </w:r>
      <w:r w:rsidRPr="00E853A1">
        <w:rPr>
          <w:rFonts w:asciiTheme="majorHAnsi" w:eastAsia="Book Antiqua" w:hAnsiTheme="majorHAnsi" w:cs="Book Antiqua"/>
          <w:b/>
          <w:color w:val="003366"/>
          <w:sz w:val="22"/>
          <w:szCs w:val="22"/>
          <w:u w:val="single" w:color="003366"/>
        </w:rPr>
        <w:t>A</w:t>
      </w:r>
      <w:r w:rsidRPr="00E853A1">
        <w:rPr>
          <w:rFonts w:asciiTheme="majorHAnsi" w:eastAsia="Book Antiqua" w:hAnsiTheme="majorHAnsi" w:cs="Book Antiqua"/>
          <w:b/>
          <w:color w:val="003366"/>
          <w:spacing w:val="-14"/>
          <w:sz w:val="22"/>
          <w:szCs w:val="22"/>
          <w:u w:val="single" w:color="003366"/>
        </w:rPr>
        <w:t xml:space="preserve"> </w:t>
      </w:r>
      <w:r w:rsidRPr="00E853A1">
        <w:rPr>
          <w:rFonts w:asciiTheme="majorHAnsi" w:eastAsia="Book Antiqua" w:hAnsiTheme="majorHAnsi" w:cs="Book Antiqua"/>
          <w:b/>
          <w:color w:val="003366"/>
          <w:sz w:val="22"/>
          <w:szCs w:val="22"/>
          <w:u w:val="single" w:color="003366"/>
        </w:rPr>
        <w:t>R</w:t>
      </w:r>
      <w:r w:rsidRPr="00E853A1">
        <w:rPr>
          <w:rFonts w:asciiTheme="majorHAnsi" w:eastAsia="Book Antiqua" w:hAnsiTheme="majorHAnsi" w:cs="Book Antiqua"/>
          <w:b/>
          <w:color w:val="003366"/>
          <w:spacing w:val="-15"/>
          <w:sz w:val="22"/>
          <w:szCs w:val="22"/>
          <w:u w:val="single" w:color="003366"/>
        </w:rPr>
        <w:t xml:space="preserve"> </w:t>
      </w:r>
      <w:r w:rsidRPr="00E853A1">
        <w:rPr>
          <w:rFonts w:asciiTheme="majorHAnsi" w:eastAsia="Book Antiqua" w:hAnsiTheme="majorHAnsi" w:cs="Book Antiqua"/>
          <w:b/>
          <w:color w:val="003366"/>
          <w:sz w:val="22"/>
          <w:szCs w:val="22"/>
          <w:u w:val="single" w:color="003366"/>
        </w:rPr>
        <w:t>E</w:t>
      </w:r>
      <w:r w:rsidRPr="00E853A1">
        <w:rPr>
          <w:rFonts w:asciiTheme="majorHAnsi" w:eastAsia="Book Antiqua" w:hAnsiTheme="majorHAnsi" w:cs="Book Antiqua"/>
          <w:b/>
          <w:color w:val="003366"/>
          <w:spacing w:val="-14"/>
          <w:sz w:val="22"/>
          <w:szCs w:val="22"/>
          <w:u w:val="single" w:color="003366"/>
        </w:rPr>
        <w:t xml:space="preserve"> </w:t>
      </w:r>
      <w:r w:rsidRPr="00E853A1">
        <w:rPr>
          <w:rFonts w:asciiTheme="majorHAnsi" w:eastAsia="Book Antiqua" w:hAnsiTheme="majorHAnsi" w:cs="Book Antiqua"/>
          <w:b/>
          <w:color w:val="003366"/>
          <w:sz w:val="22"/>
          <w:szCs w:val="22"/>
          <w:u w:val="single" w:color="003366"/>
        </w:rPr>
        <w:t>E</w:t>
      </w:r>
      <w:r w:rsidRPr="00E853A1">
        <w:rPr>
          <w:rFonts w:asciiTheme="majorHAnsi" w:eastAsia="Book Antiqua" w:hAnsiTheme="majorHAnsi" w:cs="Book Antiqua"/>
          <w:b/>
          <w:color w:val="003366"/>
          <w:spacing w:val="-14"/>
          <w:sz w:val="22"/>
          <w:szCs w:val="22"/>
          <w:u w:val="single" w:color="003366"/>
        </w:rPr>
        <w:t xml:space="preserve"> </w:t>
      </w:r>
      <w:r w:rsidRPr="00E853A1">
        <w:rPr>
          <w:rFonts w:asciiTheme="majorHAnsi" w:eastAsia="Book Antiqua" w:hAnsiTheme="majorHAnsi" w:cs="Book Antiqua"/>
          <w:b/>
          <w:color w:val="003366"/>
          <w:sz w:val="22"/>
          <w:szCs w:val="22"/>
          <w:u w:val="single" w:color="003366"/>
        </w:rPr>
        <w:t xml:space="preserve">R </w:t>
      </w:r>
      <w:r w:rsidRPr="00E853A1">
        <w:rPr>
          <w:rFonts w:asciiTheme="majorHAnsi" w:eastAsia="Book Antiqua" w:hAnsiTheme="majorHAnsi" w:cs="Book Antiqua"/>
          <w:b/>
          <w:color w:val="003366"/>
          <w:spacing w:val="11"/>
          <w:sz w:val="22"/>
          <w:szCs w:val="22"/>
          <w:u w:val="single" w:color="003366"/>
        </w:rPr>
        <w:t xml:space="preserve"> </w:t>
      </w:r>
      <w:r w:rsidRPr="00E853A1">
        <w:rPr>
          <w:rFonts w:asciiTheme="majorHAnsi" w:eastAsia="Book Antiqua" w:hAnsiTheme="majorHAnsi" w:cs="Book Antiqua"/>
          <w:b/>
          <w:color w:val="003366"/>
          <w:w w:val="99"/>
          <w:sz w:val="22"/>
          <w:szCs w:val="22"/>
          <w:u w:val="single" w:color="003366"/>
        </w:rPr>
        <w:t>S</w:t>
      </w:r>
      <w:r w:rsidRPr="00E853A1">
        <w:rPr>
          <w:rFonts w:asciiTheme="majorHAnsi" w:eastAsia="Book Antiqua" w:hAnsiTheme="majorHAnsi" w:cs="Book Antiqua"/>
          <w:b/>
          <w:color w:val="003366"/>
          <w:spacing w:val="-23"/>
          <w:w w:val="99"/>
          <w:sz w:val="22"/>
          <w:szCs w:val="22"/>
          <w:u w:val="single" w:color="003366"/>
        </w:rPr>
        <w:t xml:space="preserve"> </w:t>
      </w:r>
      <w:r w:rsidRPr="00E853A1">
        <w:rPr>
          <w:rFonts w:asciiTheme="majorHAnsi" w:eastAsia="Book Antiqua" w:hAnsiTheme="majorHAnsi" w:cs="Book Antiqua"/>
          <w:b/>
          <w:color w:val="003366"/>
          <w:sz w:val="22"/>
          <w:szCs w:val="22"/>
          <w:u w:val="single" w:color="003366"/>
        </w:rPr>
        <w:t>U</w:t>
      </w:r>
      <w:r w:rsidRPr="00E853A1">
        <w:rPr>
          <w:rFonts w:asciiTheme="majorHAnsi" w:eastAsia="Book Antiqua" w:hAnsiTheme="majorHAnsi" w:cs="Book Antiqua"/>
          <w:b/>
          <w:color w:val="003366"/>
          <w:spacing w:val="-17"/>
          <w:sz w:val="22"/>
          <w:szCs w:val="22"/>
          <w:u w:val="single" w:color="003366"/>
        </w:rPr>
        <w:t xml:space="preserve"> </w:t>
      </w:r>
      <w:r w:rsidRPr="00E853A1">
        <w:rPr>
          <w:rFonts w:asciiTheme="majorHAnsi" w:eastAsia="Book Antiqua" w:hAnsiTheme="majorHAnsi" w:cs="Book Antiqua"/>
          <w:b/>
          <w:color w:val="003366"/>
          <w:sz w:val="22"/>
          <w:szCs w:val="22"/>
          <w:u w:val="single" w:color="003366"/>
        </w:rPr>
        <w:t>M</w:t>
      </w:r>
      <w:r w:rsidRPr="00E853A1">
        <w:rPr>
          <w:rFonts w:asciiTheme="majorHAnsi" w:eastAsia="Book Antiqua" w:hAnsiTheme="majorHAnsi" w:cs="Book Antiqua"/>
          <w:b/>
          <w:color w:val="003366"/>
          <w:spacing w:val="-14"/>
          <w:sz w:val="22"/>
          <w:szCs w:val="22"/>
          <w:u w:val="single" w:color="003366"/>
        </w:rPr>
        <w:t xml:space="preserve"> </w:t>
      </w:r>
      <w:r w:rsidRPr="00E853A1">
        <w:rPr>
          <w:rFonts w:asciiTheme="majorHAnsi" w:eastAsia="Book Antiqua" w:hAnsiTheme="majorHAnsi" w:cs="Book Antiqua"/>
          <w:b/>
          <w:color w:val="003366"/>
          <w:sz w:val="22"/>
          <w:szCs w:val="22"/>
          <w:u w:val="single" w:color="003366"/>
        </w:rPr>
        <w:t>M</w:t>
      </w:r>
      <w:r w:rsidRPr="00E853A1">
        <w:rPr>
          <w:rFonts w:asciiTheme="majorHAnsi" w:eastAsia="Book Antiqua" w:hAnsiTheme="majorHAnsi" w:cs="Book Antiqua"/>
          <w:b/>
          <w:color w:val="003366"/>
          <w:spacing w:val="-16"/>
          <w:sz w:val="22"/>
          <w:szCs w:val="22"/>
          <w:u w:val="single" w:color="003366"/>
        </w:rPr>
        <w:t xml:space="preserve"> </w:t>
      </w:r>
      <w:r w:rsidRPr="00E853A1">
        <w:rPr>
          <w:rFonts w:asciiTheme="majorHAnsi" w:eastAsia="Book Antiqua" w:hAnsiTheme="majorHAnsi" w:cs="Book Antiqua"/>
          <w:b/>
          <w:color w:val="003366"/>
          <w:sz w:val="22"/>
          <w:szCs w:val="22"/>
          <w:u w:val="single" w:color="003366"/>
        </w:rPr>
        <w:t>A</w:t>
      </w:r>
      <w:r w:rsidRPr="00E853A1">
        <w:rPr>
          <w:rFonts w:asciiTheme="majorHAnsi" w:eastAsia="Book Antiqua" w:hAnsiTheme="majorHAnsi" w:cs="Book Antiqua"/>
          <w:b/>
          <w:color w:val="003366"/>
          <w:spacing w:val="-14"/>
          <w:sz w:val="22"/>
          <w:szCs w:val="22"/>
          <w:u w:val="single" w:color="003366"/>
        </w:rPr>
        <w:t xml:space="preserve"> </w:t>
      </w:r>
      <w:r w:rsidRPr="00E853A1">
        <w:rPr>
          <w:rFonts w:asciiTheme="majorHAnsi" w:eastAsia="Book Antiqua" w:hAnsiTheme="majorHAnsi" w:cs="Book Antiqua"/>
          <w:b/>
          <w:color w:val="003366"/>
          <w:sz w:val="22"/>
          <w:szCs w:val="22"/>
          <w:u w:val="single" w:color="003366"/>
        </w:rPr>
        <w:t>R</w:t>
      </w:r>
      <w:r w:rsidRPr="00E853A1">
        <w:rPr>
          <w:rFonts w:asciiTheme="majorHAnsi" w:eastAsia="Book Antiqua" w:hAnsiTheme="majorHAnsi" w:cs="Book Antiqua"/>
          <w:b/>
          <w:color w:val="003366"/>
          <w:spacing w:val="-15"/>
          <w:sz w:val="22"/>
          <w:szCs w:val="22"/>
          <w:u w:val="single" w:color="003366"/>
        </w:rPr>
        <w:t xml:space="preserve"> </w:t>
      </w:r>
      <w:r w:rsidRPr="00E853A1">
        <w:rPr>
          <w:rFonts w:asciiTheme="majorHAnsi" w:eastAsia="Book Antiqua" w:hAnsiTheme="majorHAnsi" w:cs="Book Antiqua"/>
          <w:b/>
          <w:color w:val="003366"/>
          <w:sz w:val="22"/>
          <w:szCs w:val="22"/>
          <w:u w:val="single" w:color="003366"/>
        </w:rPr>
        <w:t>Y</w:t>
      </w:r>
    </w:p>
    <w:p w14:paraId="092103C5" w14:textId="77777777" w:rsidR="004E2911" w:rsidRPr="00E853A1" w:rsidRDefault="00E853A1">
      <w:pPr>
        <w:spacing w:before="36"/>
        <w:ind w:left="288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b/>
          <w:sz w:val="22"/>
          <w:szCs w:val="22"/>
        </w:rPr>
        <w:t>Re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b/>
          <w:sz w:val="22"/>
          <w:szCs w:val="22"/>
        </w:rPr>
        <w:t>ep</w:t>
      </w:r>
      <w:r w:rsidRPr="00E853A1">
        <w:rPr>
          <w:rFonts w:asciiTheme="majorHAnsi" w:eastAsia="Trebuchet MS" w:hAnsiTheme="majorHAnsi" w:cs="Trebuchet MS"/>
          <w:b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ion</w:t>
      </w:r>
      <w:r w:rsidRPr="00E853A1">
        <w:rPr>
          <w:rFonts w:asciiTheme="majorHAnsi" w:eastAsia="Trebuchet MS" w:hAnsiTheme="majorHAnsi" w:cs="Trebuchet MS"/>
          <w:b/>
          <w:spacing w:val="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b/>
          <w:sz w:val="22"/>
          <w:szCs w:val="22"/>
        </w:rPr>
        <w:t xml:space="preserve">t                      </w:t>
      </w:r>
      <w:r w:rsidRPr="00E853A1">
        <w:rPr>
          <w:rFonts w:asciiTheme="majorHAnsi" w:eastAsia="Trebuchet MS" w:hAnsiTheme="majorHAnsi" w:cs="Trebuchet MS"/>
          <w:b/>
          <w:spacing w:val="4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??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?</w:t>
      </w:r>
      <w:r w:rsidRPr="00E853A1">
        <w:rPr>
          <w:rFonts w:asciiTheme="majorHAnsi" w:eastAsia="Trebuchet MS" w:hAnsiTheme="majorHAnsi" w:cs="Trebuchet MS"/>
          <w:sz w:val="22"/>
          <w:szCs w:val="22"/>
        </w:rPr>
        <w:t>?</w:t>
      </w:r>
      <w:r w:rsidRPr="00E853A1">
        <w:rPr>
          <w:rFonts w:asciiTheme="majorHAnsi" w:eastAsia="Trebuchet MS" w:hAnsiTheme="majorHAnsi" w:cs="Trebuchet MS"/>
          <w:spacing w:val="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Clean</w:t>
      </w:r>
      <w:r w:rsidRPr="00E853A1">
        <w:rPr>
          <w:rFonts w:asciiTheme="majorHAnsi" w:eastAsia="Trebuchet MS" w:hAnsiTheme="majorHAnsi" w:cs="Trebuchet MS"/>
          <w:spacing w:val="-2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ng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Serv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ces L</w:t>
      </w:r>
      <w:r w:rsidRPr="00E853A1">
        <w:rPr>
          <w:rFonts w:asciiTheme="majorHAnsi" w:eastAsia="Trebuchet MS" w:hAnsiTheme="majorHAnsi" w:cs="Trebuchet MS"/>
          <w:spacing w:val="-2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d,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Su</w:t>
      </w:r>
      <w:r w:rsidRPr="00E853A1">
        <w:rPr>
          <w:rFonts w:asciiTheme="majorHAnsi" w:eastAsia="Trebuchet MS" w:hAnsiTheme="majorHAnsi" w:cs="Trebuchet MS"/>
          <w:spacing w:val="-2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z w:val="22"/>
          <w:szCs w:val="22"/>
        </w:rPr>
        <w:t>derl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nd                               </w:t>
      </w:r>
      <w:r w:rsidRPr="00E853A1">
        <w:rPr>
          <w:rFonts w:asciiTheme="majorHAnsi" w:eastAsia="Trebuchet MS" w:hAnsiTheme="majorHAnsi" w:cs="Trebuchet MS"/>
          <w:spacing w:val="4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2003</w:t>
      </w:r>
      <w:r w:rsidRPr="00E853A1">
        <w:rPr>
          <w:rFonts w:asciiTheme="majorHAnsi" w:eastAsia="Trebuchet MS" w:hAnsiTheme="majorHAnsi" w:cs="Trebuchet MS"/>
          <w:sz w:val="22"/>
          <w:szCs w:val="22"/>
        </w:rPr>
        <w:t>-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Pre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ent</w:t>
      </w:r>
    </w:p>
    <w:p w14:paraId="529A4660" w14:textId="77777777" w:rsidR="004E2911" w:rsidRPr="00E853A1" w:rsidRDefault="00E853A1">
      <w:pPr>
        <w:spacing w:before="31"/>
        <w:ind w:left="288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W</w:t>
      </w:r>
      <w:r w:rsidRPr="00E853A1">
        <w:rPr>
          <w:rFonts w:asciiTheme="majorHAnsi" w:eastAsia="Trebuchet MS" w:hAnsiTheme="majorHAnsi" w:cs="Trebuchet MS"/>
          <w:b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b/>
          <w:sz w:val="22"/>
          <w:szCs w:val="22"/>
        </w:rPr>
        <w:t>tre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b/>
          <w:sz w:val="22"/>
          <w:szCs w:val="22"/>
        </w:rPr>
        <w:t xml:space="preserve">s                             </w:t>
      </w:r>
      <w:r w:rsidRPr="00E853A1">
        <w:rPr>
          <w:rFonts w:asciiTheme="majorHAnsi" w:eastAsia="Trebuchet MS" w:hAnsiTheme="majorHAnsi" w:cs="Trebuchet MS"/>
          <w:b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??</w:t>
      </w:r>
      <w:r w:rsidRPr="00E853A1">
        <w:rPr>
          <w:rFonts w:asciiTheme="majorHAnsi" w:eastAsia="Trebuchet MS" w:hAnsiTheme="majorHAnsi" w:cs="Trebuchet MS"/>
          <w:sz w:val="22"/>
          <w:szCs w:val="22"/>
        </w:rPr>
        <w:t>? , W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n.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                                                                     </w:t>
      </w:r>
      <w:r w:rsidRPr="00E853A1">
        <w:rPr>
          <w:rFonts w:asciiTheme="majorHAnsi" w:eastAsia="Trebuchet MS" w:hAnsiTheme="majorHAnsi" w:cs="Trebuchet MS"/>
          <w:spacing w:val="4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200</w:t>
      </w:r>
      <w:r w:rsidRPr="00E853A1">
        <w:rPr>
          <w:rFonts w:asciiTheme="majorHAnsi" w:eastAsia="Trebuchet MS" w:hAnsiTheme="majorHAnsi" w:cs="Trebuchet MS"/>
          <w:sz w:val="22"/>
          <w:szCs w:val="22"/>
        </w:rPr>
        <w:t>2 –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0</w:t>
      </w:r>
      <w:r w:rsidRPr="00E853A1">
        <w:rPr>
          <w:rFonts w:asciiTheme="majorHAnsi" w:eastAsia="Trebuchet MS" w:hAnsiTheme="majorHAnsi" w:cs="Trebuchet MS"/>
          <w:sz w:val="22"/>
          <w:szCs w:val="22"/>
        </w:rPr>
        <w:t>4</w:t>
      </w:r>
    </w:p>
    <w:p w14:paraId="038AB85B" w14:textId="77777777" w:rsidR="004E2911" w:rsidRPr="00E853A1" w:rsidRDefault="004E2911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7BCF289D" w14:textId="77777777" w:rsidR="004E2911" w:rsidRPr="00E853A1" w:rsidRDefault="00E853A1">
      <w:pPr>
        <w:ind w:left="284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  <w:u w:val="single" w:color="000000"/>
        </w:rPr>
        <w:t>Lis</w:t>
      </w: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>te</w:t>
      </w:r>
      <w:r w:rsidRPr="00E853A1">
        <w:rPr>
          <w:rFonts w:asciiTheme="majorHAnsi" w:eastAsia="Trebuchet MS" w:hAnsiTheme="majorHAnsi" w:cs="Trebuchet MS"/>
          <w:b/>
          <w:spacing w:val="1"/>
          <w:sz w:val="22"/>
          <w:szCs w:val="22"/>
          <w:u w:val="single" w:color="000000"/>
        </w:rPr>
        <w:t>n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  <w:u w:val="single" w:color="000000"/>
        </w:rPr>
        <w:t>in</w:t>
      </w: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>g</w:t>
      </w:r>
      <w:r w:rsidRPr="00E853A1">
        <w:rPr>
          <w:rFonts w:asciiTheme="majorHAnsi" w:eastAsia="Trebuchet MS" w:hAnsiTheme="majorHAnsi" w:cs="Trebuchet MS"/>
          <w:b/>
          <w:spacing w:val="2"/>
          <w:sz w:val="22"/>
          <w:szCs w:val="22"/>
          <w:u w:val="single" w:color="000000"/>
        </w:rPr>
        <w:t xml:space="preserve"> </w:t>
      </w: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>/ C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  <w:u w:val="single" w:color="000000"/>
        </w:rPr>
        <w:t>ouns</w:t>
      </w: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>e</w:t>
      </w:r>
      <w:r w:rsidRPr="00E853A1">
        <w:rPr>
          <w:rFonts w:asciiTheme="majorHAnsi" w:eastAsia="Trebuchet MS" w:hAnsiTheme="majorHAnsi" w:cs="Trebuchet MS"/>
          <w:b/>
          <w:spacing w:val="2"/>
          <w:sz w:val="22"/>
          <w:szCs w:val="22"/>
          <w:u w:val="single" w:color="000000"/>
        </w:rPr>
        <w:t>l</w:t>
      </w: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>l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  <w:u w:val="single" w:color="000000"/>
        </w:rPr>
        <w:t>in</w:t>
      </w:r>
      <w:r w:rsidRPr="00E853A1">
        <w:rPr>
          <w:rFonts w:asciiTheme="majorHAnsi" w:eastAsia="Trebuchet MS" w:hAnsiTheme="majorHAnsi" w:cs="Trebuchet MS"/>
          <w:b/>
          <w:spacing w:val="1"/>
          <w:sz w:val="22"/>
          <w:szCs w:val="22"/>
          <w:u w:val="single" w:color="000000"/>
        </w:rPr>
        <w:t>g</w:t>
      </w: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>:</w:t>
      </w:r>
    </w:p>
    <w:p w14:paraId="5555F9A8" w14:textId="77777777" w:rsidR="004E2911" w:rsidRPr="00E853A1" w:rsidRDefault="00E853A1">
      <w:pPr>
        <w:spacing w:before="31"/>
        <w:ind w:left="284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sz w:val="22"/>
          <w:szCs w:val="22"/>
        </w:rPr>
        <w:t>P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ed</w:t>
      </w:r>
      <w:r w:rsidRPr="00E853A1">
        <w:rPr>
          <w:rFonts w:asciiTheme="majorHAnsi" w:eastAsia="Trebuchet MS" w:hAnsiTheme="majorHAnsi" w:cs="Trebuchet MS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pacing w:val="3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j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ect</w:t>
      </w:r>
      <w:r w:rsidRPr="00E853A1">
        <w:rPr>
          <w:rFonts w:asciiTheme="majorHAnsi" w:eastAsia="Trebuchet MS" w:hAnsiTheme="majorHAnsi" w:cs="Trebuchet MS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ed</w:t>
      </w:r>
      <w:r w:rsidRPr="00E853A1">
        <w:rPr>
          <w:rFonts w:asciiTheme="majorHAnsi" w:eastAsia="Trebuchet MS" w:hAnsiTheme="majorHAnsi" w:cs="Trebuchet MS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“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nk”</w:t>
      </w:r>
      <w:r w:rsidRPr="00E853A1">
        <w:rPr>
          <w:rFonts w:asciiTheme="majorHAnsi" w:eastAsia="Trebuchet MS" w:hAnsiTheme="majorHAnsi" w:cs="Trebuchet MS"/>
          <w:spacing w:val="3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3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de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v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ped</w:t>
      </w:r>
      <w:r w:rsidRPr="00E853A1">
        <w:rPr>
          <w:rFonts w:asciiTheme="majorHAnsi" w:eastAsia="Trebuchet MS" w:hAnsiTheme="majorHAnsi" w:cs="Trebuchet MS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pacing w:val="-2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u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d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’</w:t>
      </w:r>
      <w:r w:rsidRPr="00E853A1">
        <w:rPr>
          <w:rFonts w:asciiTheme="majorHAnsi" w:eastAsia="Trebuchet MS" w:hAnsiTheme="majorHAnsi" w:cs="Trebuchet MS"/>
          <w:spacing w:val="3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is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ening</w:t>
      </w:r>
      <w:r w:rsidRPr="00E853A1">
        <w:rPr>
          <w:rFonts w:asciiTheme="majorHAnsi" w:eastAsia="Trebuchet MS" w:hAnsiTheme="majorHAnsi" w:cs="Trebuchet MS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ki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.</w:t>
      </w:r>
      <w:r w:rsidRPr="00E853A1">
        <w:rPr>
          <w:rFonts w:asciiTheme="majorHAnsi" w:eastAsia="Trebuchet MS" w:hAnsiTheme="majorHAnsi" w:cs="Trebuchet MS"/>
          <w:spacing w:val="38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Coun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elled</w:t>
      </w:r>
      <w:r w:rsidRPr="00E853A1">
        <w:rPr>
          <w:rFonts w:asciiTheme="majorHAnsi" w:eastAsia="Trebuchet MS" w:hAnsiTheme="majorHAnsi" w:cs="Trebuchet MS"/>
          <w:spacing w:val="37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y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un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er</w:t>
      </w:r>
    </w:p>
    <w:p w14:paraId="5E578E27" w14:textId="77777777" w:rsidR="004E2911" w:rsidRPr="00E853A1" w:rsidRDefault="00E853A1">
      <w:pPr>
        <w:spacing w:before="31"/>
        <w:ind w:left="284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sz w:val="22"/>
          <w:szCs w:val="22"/>
        </w:rPr>
        <w:t>pup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ls who needed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to 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lk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to</w:t>
      </w:r>
      <w:r w:rsidRPr="00E853A1">
        <w:rPr>
          <w:rFonts w:asciiTheme="majorHAnsi" w:eastAsia="Trebuchet MS" w:hAnsiTheme="majorHAnsi" w:cs="Trebuchet MS"/>
          <w:spacing w:val="-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som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eone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f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dence.</w:t>
      </w:r>
    </w:p>
    <w:p w14:paraId="5FF54C20" w14:textId="77777777" w:rsidR="004E2911" w:rsidRPr="00E853A1" w:rsidRDefault="004E2911">
      <w:pPr>
        <w:spacing w:before="9" w:line="120" w:lineRule="exact"/>
        <w:rPr>
          <w:rFonts w:asciiTheme="majorHAnsi" w:hAnsiTheme="majorHAnsi"/>
          <w:sz w:val="22"/>
          <w:szCs w:val="22"/>
        </w:rPr>
      </w:pPr>
    </w:p>
    <w:p w14:paraId="60765F49" w14:textId="77777777" w:rsidR="004E2911" w:rsidRPr="00E853A1" w:rsidRDefault="00E853A1">
      <w:pPr>
        <w:ind w:left="284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>D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  <w:u w:val="single" w:color="000000"/>
        </w:rPr>
        <w:t>emo</w:t>
      </w:r>
      <w:r w:rsidRPr="00E853A1">
        <w:rPr>
          <w:rFonts w:asciiTheme="majorHAnsi" w:eastAsia="Trebuchet MS" w:hAnsiTheme="majorHAnsi" w:cs="Trebuchet MS"/>
          <w:b/>
          <w:spacing w:val="2"/>
          <w:sz w:val="22"/>
          <w:szCs w:val="22"/>
          <w:u w:val="single" w:color="000000"/>
        </w:rPr>
        <w:t>n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  <w:u w:val="single" w:color="000000"/>
        </w:rPr>
        <w:t>s</w:t>
      </w: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>trated</w:t>
      </w:r>
      <w:r w:rsidRPr="00E853A1">
        <w:rPr>
          <w:rFonts w:asciiTheme="majorHAnsi" w:eastAsia="Trebuchet MS" w:hAnsiTheme="majorHAnsi" w:cs="Trebuchet MS"/>
          <w:b/>
          <w:spacing w:val="2"/>
          <w:sz w:val="22"/>
          <w:szCs w:val="22"/>
          <w:u w:val="single" w:color="000000"/>
        </w:rPr>
        <w:t xml:space="preserve"> </w:t>
      </w: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>Team</w:t>
      </w:r>
      <w:r w:rsidRPr="00E853A1">
        <w:rPr>
          <w:rFonts w:asciiTheme="majorHAnsi" w:eastAsia="Trebuchet MS" w:hAnsiTheme="majorHAnsi" w:cs="Trebuchet MS"/>
          <w:b/>
          <w:spacing w:val="1"/>
          <w:sz w:val="22"/>
          <w:szCs w:val="22"/>
          <w:u w:val="single" w:color="000000"/>
        </w:rPr>
        <w:t>-</w:t>
      </w: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>work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  <w:u w:val="single" w:color="000000"/>
        </w:rPr>
        <w:t>in</w:t>
      </w: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>g</w:t>
      </w:r>
      <w:r w:rsidRPr="00E853A1">
        <w:rPr>
          <w:rFonts w:asciiTheme="majorHAnsi" w:eastAsia="Trebuchet MS" w:hAnsiTheme="majorHAnsi" w:cs="Trebuchet MS"/>
          <w:b/>
          <w:spacing w:val="2"/>
          <w:sz w:val="22"/>
          <w:szCs w:val="22"/>
          <w:u w:val="single" w:color="000000"/>
        </w:rPr>
        <w:t xml:space="preserve"> </w:t>
      </w: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>/ C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  <w:u w:val="single" w:color="000000"/>
        </w:rPr>
        <w:t>ommu</w:t>
      </w:r>
      <w:r w:rsidRPr="00E853A1">
        <w:rPr>
          <w:rFonts w:asciiTheme="majorHAnsi" w:eastAsia="Trebuchet MS" w:hAnsiTheme="majorHAnsi" w:cs="Trebuchet MS"/>
          <w:b/>
          <w:spacing w:val="2"/>
          <w:sz w:val="22"/>
          <w:szCs w:val="22"/>
          <w:u w:val="single" w:color="000000"/>
        </w:rPr>
        <w:t>n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  <w:u w:val="single" w:color="000000"/>
        </w:rPr>
        <w:t>ic</w:t>
      </w: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>a</w:t>
      </w:r>
      <w:r w:rsidRPr="00E853A1">
        <w:rPr>
          <w:rFonts w:asciiTheme="majorHAnsi" w:eastAsia="Trebuchet MS" w:hAnsiTheme="majorHAnsi" w:cs="Trebuchet MS"/>
          <w:b/>
          <w:spacing w:val="1"/>
          <w:sz w:val="22"/>
          <w:szCs w:val="22"/>
          <w:u w:val="single" w:color="000000"/>
        </w:rPr>
        <w:t>ti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  <w:u w:val="single" w:color="000000"/>
        </w:rPr>
        <w:t>on</w:t>
      </w: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 xml:space="preserve">s 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  <w:u w:val="single" w:color="000000"/>
        </w:rPr>
        <w:t>S</w:t>
      </w:r>
      <w:r w:rsidRPr="00E853A1">
        <w:rPr>
          <w:rFonts w:asciiTheme="majorHAnsi" w:eastAsia="Trebuchet MS" w:hAnsiTheme="majorHAnsi" w:cs="Trebuchet MS"/>
          <w:b/>
          <w:spacing w:val="2"/>
          <w:sz w:val="22"/>
          <w:szCs w:val="22"/>
          <w:u w:val="single" w:color="000000"/>
        </w:rPr>
        <w:t>k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  <w:u w:val="single" w:color="000000"/>
        </w:rPr>
        <w:t>i</w:t>
      </w: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>l</w:t>
      </w:r>
      <w:r w:rsidRPr="00E853A1">
        <w:rPr>
          <w:rFonts w:asciiTheme="majorHAnsi" w:eastAsia="Trebuchet MS" w:hAnsiTheme="majorHAnsi" w:cs="Trebuchet MS"/>
          <w:b/>
          <w:spacing w:val="-1"/>
          <w:sz w:val="22"/>
          <w:szCs w:val="22"/>
          <w:u w:val="single" w:color="000000"/>
        </w:rPr>
        <w:t>ls</w:t>
      </w:r>
      <w:r w:rsidRPr="00E853A1">
        <w:rPr>
          <w:rFonts w:asciiTheme="majorHAnsi" w:eastAsia="Trebuchet MS" w:hAnsiTheme="majorHAnsi" w:cs="Trebuchet MS"/>
          <w:b/>
          <w:sz w:val="22"/>
          <w:szCs w:val="22"/>
          <w:u w:val="single" w:color="000000"/>
        </w:rPr>
        <w:t>:</w:t>
      </w:r>
    </w:p>
    <w:p w14:paraId="3832506E" w14:textId="77777777" w:rsidR="004E2911" w:rsidRPr="00E853A1" w:rsidRDefault="00E853A1">
      <w:pPr>
        <w:spacing w:before="31" w:line="275" w:lineRule="auto"/>
        <w:ind w:left="284" w:right="1187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sz w:val="22"/>
          <w:szCs w:val="22"/>
        </w:rPr>
        <w:lastRenderedPageBreak/>
        <w:t>Jump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Jud</w:t>
      </w:r>
      <w:r w:rsidRPr="00E853A1">
        <w:rPr>
          <w:rFonts w:asciiTheme="majorHAnsi" w:eastAsia="Trebuchet MS" w:hAnsiTheme="majorHAnsi" w:cs="Trebuchet MS"/>
          <w:spacing w:val="-2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q</w:t>
      </w:r>
      <w:r w:rsidRPr="00E853A1">
        <w:rPr>
          <w:rFonts w:asciiTheme="majorHAnsi" w:eastAsia="Trebuchet MS" w:hAnsiTheme="majorHAnsi" w:cs="Trebuchet MS"/>
          <w:sz w:val="22"/>
          <w:szCs w:val="22"/>
        </w:rPr>
        <w:t>uestr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Hunter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ia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ls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nd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v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s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the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w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Equestr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Cen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3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e. Led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a te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m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 He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d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Gr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m f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 a 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how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j</w:t>
      </w:r>
      <w:r w:rsidRPr="00E853A1">
        <w:rPr>
          <w:rFonts w:asciiTheme="majorHAnsi" w:eastAsia="Trebuchet MS" w:hAnsiTheme="majorHAnsi" w:cs="Trebuchet MS"/>
          <w:sz w:val="22"/>
          <w:szCs w:val="22"/>
        </w:rPr>
        <w:t>umper.</w:t>
      </w:r>
    </w:p>
    <w:p w14:paraId="7D446ECA" w14:textId="77777777" w:rsidR="004E2911" w:rsidRPr="00E853A1" w:rsidRDefault="00E853A1">
      <w:pPr>
        <w:spacing w:line="275" w:lineRule="auto"/>
        <w:ind w:left="284" w:right="3463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p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re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ed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“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nd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ver”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Durh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m Coun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y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Sh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w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3"/>
          <w:sz w:val="22"/>
          <w:szCs w:val="22"/>
        </w:rPr>
        <w:t>2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0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00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.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Fi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lm 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xt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ra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et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f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“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he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nd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nly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.</w:t>
      </w:r>
      <w:r w:rsidRPr="00E853A1">
        <w:rPr>
          <w:rFonts w:asciiTheme="majorHAnsi" w:eastAsia="Trebuchet MS" w:hAnsiTheme="majorHAnsi" w:cs="Trebuchet MS"/>
          <w:sz w:val="22"/>
          <w:szCs w:val="22"/>
        </w:rPr>
        <w:t>”</w:t>
      </w:r>
    </w:p>
    <w:p w14:paraId="455B2BA0" w14:textId="77777777" w:rsidR="004E2911" w:rsidRPr="00E853A1" w:rsidRDefault="004E2911">
      <w:pPr>
        <w:spacing w:before="1" w:line="140" w:lineRule="exact"/>
        <w:rPr>
          <w:rFonts w:asciiTheme="majorHAnsi" w:hAnsiTheme="majorHAnsi"/>
          <w:sz w:val="22"/>
          <w:szCs w:val="22"/>
        </w:rPr>
      </w:pPr>
    </w:p>
    <w:p w14:paraId="55A576DC" w14:textId="77777777" w:rsidR="004E2911" w:rsidRPr="00E853A1" w:rsidRDefault="004E291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7CDB8AD" w14:textId="77777777" w:rsidR="004E2911" w:rsidRPr="00E853A1" w:rsidRDefault="00E853A1">
      <w:pPr>
        <w:ind w:left="284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i/>
          <w:sz w:val="22"/>
          <w:szCs w:val="22"/>
        </w:rPr>
        <w:t>In</w:t>
      </w:r>
      <w:r w:rsidRPr="00E853A1">
        <w:rPr>
          <w:rFonts w:asciiTheme="majorHAnsi" w:eastAsia="Trebuchet MS" w:hAnsiTheme="majorHAnsi" w:cs="Trebuchet MS"/>
          <w:i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eres</w:t>
      </w:r>
      <w:r w:rsidRPr="00E853A1">
        <w:rPr>
          <w:rFonts w:asciiTheme="majorHAnsi" w:eastAsia="Trebuchet MS" w:hAnsiTheme="majorHAnsi" w:cs="Trebuchet MS"/>
          <w:i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i/>
          <w:sz w:val="22"/>
          <w:szCs w:val="22"/>
        </w:rPr>
        <w:t xml:space="preserve">:                   </w:t>
      </w:r>
      <w:r w:rsidRPr="00E853A1">
        <w:rPr>
          <w:rFonts w:asciiTheme="majorHAnsi" w:eastAsia="Trebuchet MS" w:hAnsiTheme="majorHAnsi" w:cs="Trebuchet MS"/>
          <w:i/>
          <w:spacing w:val="15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d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z w:val="22"/>
          <w:szCs w:val="22"/>
        </w:rPr>
        <w:t>,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how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j</w:t>
      </w:r>
      <w:r w:rsidRPr="00E853A1">
        <w:rPr>
          <w:rFonts w:asciiTheme="majorHAnsi" w:eastAsia="Trebuchet MS" w:hAnsiTheme="majorHAnsi" w:cs="Trebuchet MS"/>
          <w:sz w:val="22"/>
          <w:szCs w:val="22"/>
        </w:rPr>
        <w:t>ump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z w:val="22"/>
          <w:szCs w:val="22"/>
        </w:rPr>
        <w:t>,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2"/>
          <w:sz w:val="22"/>
          <w:szCs w:val="22"/>
        </w:rPr>
        <w:t>y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,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3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-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kat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z w:val="22"/>
          <w:szCs w:val="22"/>
        </w:rPr>
        <w:t>.</w:t>
      </w:r>
    </w:p>
    <w:p w14:paraId="3A32AE1F" w14:textId="77777777" w:rsidR="004E2911" w:rsidRPr="00E853A1" w:rsidRDefault="00E853A1">
      <w:pPr>
        <w:spacing w:before="31"/>
        <w:ind w:left="284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i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i/>
          <w:spacing w:val="1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ar</w:t>
      </w:r>
      <w:r w:rsidRPr="00E853A1">
        <w:rPr>
          <w:rFonts w:asciiTheme="majorHAnsi" w:eastAsia="Trebuchet MS" w:hAnsiTheme="majorHAnsi" w:cs="Trebuchet MS"/>
          <w:i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i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i/>
          <w:sz w:val="22"/>
          <w:szCs w:val="22"/>
        </w:rPr>
        <w:t>y</w:t>
      </w:r>
      <w:r w:rsidRPr="00E853A1">
        <w:rPr>
          <w:rFonts w:asciiTheme="majorHAnsi" w:eastAsia="Trebuchet MS" w:hAnsiTheme="majorHAnsi" w:cs="Trebuchet MS"/>
          <w:i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i/>
          <w:sz w:val="22"/>
          <w:szCs w:val="22"/>
        </w:rPr>
        <w:t>Wo</w:t>
      </w:r>
      <w:r w:rsidRPr="00E853A1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i/>
          <w:sz w:val="22"/>
          <w:szCs w:val="22"/>
        </w:rPr>
        <w:t xml:space="preserve">k             </w:t>
      </w:r>
      <w:r w:rsidRPr="00E853A1">
        <w:rPr>
          <w:rFonts w:asciiTheme="majorHAnsi" w:eastAsia="Trebuchet MS" w:hAnsiTheme="majorHAnsi" w:cs="Trebuchet MS"/>
          <w:i/>
          <w:spacing w:val="5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“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Cha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ri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y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M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z w:val="22"/>
          <w:szCs w:val="22"/>
        </w:rPr>
        <w:t>” f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 a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ye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r.</w:t>
      </w:r>
    </w:p>
    <w:p w14:paraId="454EBCF8" w14:textId="77777777" w:rsidR="004E2911" w:rsidRPr="00E853A1" w:rsidRDefault="00E853A1">
      <w:pPr>
        <w:spacing w:before="31" w:line="275" w:lineRule="auto"/>
        <w:ind w:left="2160" w:right="792" w:hanging="1877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eastAsia="Trebuchet MS" w:hAnsiTheme="majorHAnsi" w:cs="Trebuchet MS"/>
          <w:i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i/>
          <w:sz w:val="22"/>
          <w:szCs w:val="22"/>
        </w:rPr>
        <w:t>ne</w:t>
      </w:r>
      <w:r w:rsidRPr="00E853A1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ra</w:t>
      </w:r>
      <w:r w:rsidRPr="00E853A1">
        <w:rPr>
          <w:rFonts w:asciiTheme="majorHAnsi" w:eastAsia="Trebuchet MS" w:hAnsiTheme="majorHAnsi" w:cs="Trebuchet MS"/>
          <w:i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i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i/>
          <w:sz w:val="22"/>
          <w:szCs w:val="22"/>
        </w:rPr>
        <w:t>Edu</w:t>
      </w:r>
      <w:r w:rsidRPr="00E853A1">
        <w:rPr>
          <w:rFonts w:asciiTheme="majorHAnsi" w:eastAsia="Trebuchet MS" w:hAnsiTheme="majorHAnsi" w:cs="Trebuchet MS"/>
          <w:i/>
          <w:spacing w:val="1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i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i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i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i/>
          <w:sz w:val="22"/>
          <w:szCs w:val="22"/>
        </w:rPr>
        <w:t xml:space="preserve">n      </w:t>
      </w:r>
      <w:r w:rsidRPr="00E853A1">
        <w:rPr>
          <w:rFonts w:asciiTheme="majorHAnsi" w:eastAsia="Trebuchet MS" w:hAnsiTheme="majorHAnsi" w:cs="Trebuchet MS"/>
          <w:i/>
          <w:spacing w:val="3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D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am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la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’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r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’</w:t>
      </w:r>
      <w:r w:rsidRPr="00E853A1">
        <w:rPr>
          <w:rFonts w:asciiTheme="majorHAnsi" w:eastAsia="Trebuchet MS" w:hAnsiTheme="majorHAnsi" w:cs="Trebuchet MS"/>
          <w:sz w:val="22"/>
          <w:szCs w:val="22"/>
        </w:rPr>
        <w:t>s Sch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l,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z w:val="22"/>
          <w:szCs w:val="22"/>
        </w:rPr>
        <w:t>wc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as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le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U</w:t>
      </w:r>
      <w:r w:rsidRPr="00E853A1">
        <w:rPr>
          <w:rFonts w:asciiTheme="majorHAnsi" w:eastAsia="Trebuchet MS" w:hAnsiTheme="majorHAnsi" w:cs="Trebuchet MS"/>
          <w:sz w:val="22"/>
          <w:szCs w:val="22"/>
        </w:rPr>
        <w:t>p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 xml:space="preserve"> T</w:t>
      </w:r>
      <w:r w:rsidRPr="00E853A1">
        <w:rPr>
          <w:rFonts w:asciiTheme="majorHAnsi" w:eastAsia="Trebuchet MS" w:hAnsiTheme="majorHAnsi" w:cs="Trebuchet MS"/>
          <w:sz w:val="22"/>
          <w:szCs w:val="22"/>
        </w:rPr>
        <w:t>yn</w:t>
      </w:r>
      <w:r w:rsidRPr="00E853A1">
        <w:rPr>
          <w:rFonts w:asciiTheme="majorHAnsi" w:eastAsia="Trebuchet MS" w:hAnsiTheme="majorHAnsi" w:cs="Trebuchet MS"/>
          <w:spacing w:val="-2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z w:val="22"/>
          <w:szCs w:val="22"/>
        </w:rPr>
        <w:t>,</w:t>
      </w:r>
      <w:r w:rsidRPr="00E853A1">
        <w:rPr>
          <w:rFonts w:asciiTheme="majorHAnsi" w:eastAsia="Trebuchet MS" w:hAnsiTheme="majorHAnsi" w:cs="Trebuchet MS"/>
          <w:spacing w:val="6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A le</w:t>
      </w:r>
      <w:r w:rsidRPr="00E853A1">
        <w:rPr>
          <w:rFonts w:asciiTheme="majorHAnsi" w:eastAsia="Trebuchet MS" w:hAnsiTheme="majorHAnsi" w:cs="Trebuchet MS"/>
          <w:spacing w:val="-2"/>
          <w:sz w:val="22"/>
          <w:szCs w:val="22"/>
        </w:rPr>
        <w:t>v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els </w:t>
      </w:r>
      <w:r w:rsidRPr="00E853A1">
        <w:rPr>
          <w:rFonts w:asciiTheme="majorHAnsi" w:eastAsia="Trebuchet MS" w:hAnsiTheme="majorHAnsi" w:cs="Trebuchet MS"/>
          <w:spacing w:val="-2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vern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m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ent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&amp; Pol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t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</w:t>
      </w:r>
      <w:r w:rsidRPr="00E853A1">
        <w:rPr>
          <w:rFonts w:asciiTheme="majorHAnsi" w:eastAsia="Trebuchet MS" w:hAnsiTheme="majorHAnsi" w:cs="Trebuchet MS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.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Engl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is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h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L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z w:val="22"/>
          <w:szCs w:val="22"/>
        </w:rPr>
        <w:t>u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a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g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e,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z w:val="22"/>
          <w:szCs w:val="22"/>
        </w:rPr>
        <w:t>E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co</w:t>
      </w:r>
      <w:r w:rsidRPr="00E853A1">
        <w:rPr>
          <w:rFonts w:asciiTheme="majorHAnsi" w:eastAsia="Trebuchet MS" w:hAnsiTheme="majorHAnsi" w:cs="Trebuchet MS"/>
          <w:sz w:val="22"/>
          <w:szCs w:val="22"/>
        </w:rPr>
        <w:t>no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mi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>c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s</w:t>
      </w:r>
      <w:r w:rsidRPr="00E853A1">
        <w:rPr>
          <w:rFonts w:asciiTheme="majorHAnsi" w:eastAsia="Trebuchet MS" w:hAnsiTheme="majorHAnsi" w:cs="Trebuchet MS"/>
          <w:sz w:val="22"/>
          <w:szCs w:val="22"/>
        </w:rPr>
        <w:t>,</w:t>
      </w:r>
      <w:r w:rsidRPr="00E853A1">
        <w:rPr>
          <w:rFonts w:asciiTheme="majorHAnsi" w:eastAsia="Trebuchet MS" w:hAnsiTheme="majorHAnsi" w:cs="Trebuchet MS"/>
          <w:spacing w:val="2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(</w:t>
      </w:r>
      <w:r w:rsidRPr="00E853A1">
        <w:rPr>
          <w:rFonts w:asciiTheme="majorHAnsi" w:eastAsia="Trebuchet MS" w:hAnsiTheme="majorHAnsi" w:cs="Trebuchet MS"/>
          <w:sz w:val="22"/>
          <w:szCs w:val="22"/>
        </w:rPr>
        <w:t xml:space="preserve">GCSEs x </w:t>
      </w:r>
      <w:r w:rsidRPr="00E853A1">
        <w:rPr>
          <w:rFonts w:asciiTheme="majorHAnsi" w:eastAsia="Trebuchet MS" w:hAnsiTheme="majorHAnsi" w:cs="Trebuchet MS"/>
          <w:spacing w:val="-1"/>
          <w:sz w:val="22"/>
          <w:szCs w:val="22"/>
        </w:rPr>
        <w:t>1</w:t>
      </w:r>
      <w:r w:rsidRPr="00E853A1">
        <w:rPr>
          <w:rFonts w:asciiTheme="majorHAnsi" w:eastAsia="Trebuchet MS" w:hAnsiTheme="majorHAnsi" w:cs="Trebuchet MS"/>
          <w:spacing w:val="1"/>
          <w:sz w:val="22"/>
          <w:szCs w:val="22"/>
        </w:rPr>
        <w:t>0</w:t>
      </w:r>
      <w:r w:rsidRPr="00E853A1">
        <w:rPr>
          <w:rFonts w:asciiTheme="majorHAnsi" w:eastAsia="Trebuchet MS" w:hAnsiTheme="majorHAnsi" w:cs="Trebuchet MS"/>
          <w:sz w:val="22"/>
          <w:szCs w:val="22"/>
        </w:rPr>
        <w:t>)</w:t>
      </w:r>
    </w:p>
    <w:p w14:paraId="78B44A89" w14:textId="77777777" w:rsidR="004E2911" w:rsidRPr="00E853A1" w:rsidRDefault="00E853A1">
      <w:pPr>
        <w:spacing w:line="200" w:lineRule="exact"/>
        <w:ind w:left="284"/>
        <w:rPr>
          <w:rFonts w:asciiTheme="majorHAnsi" w:eastAsia="Trebuchet MS" w:hAnsiTheme="majorHAnsi" w:cs="Trebuchet MS"/>
          <w:sz w:val="22"/>
          <w:szCs w:val="22"/>
        </w:rPr>
      </w:pPr>
      <w:r w:rsidRPr="00E853A1">
        <w:rPr>
          <w:rFonts w:asciiTheme="majorHAnsi" w:hAnsiTheme="majorHAnsi"/>
          <w:sz w:val="22"/>
          <w:szCs w:val="22"/>
        </w:rPr>
        <w:pict w14:anchorId="47721BFE">
          <v:group id="_x0000_s1026" style="position:absolute;left:0;text-align:left;margin-left:92.55pt;margin-top:31.3pt;width:424.55pt;height:.5pt;z-index:-251656192;mso-position-horizontal-relative:page" coordorigin="1851,626" coordsize="8491,10">
            <v:shape id="_x0000_s1028" style="position:absolute;left:1856;top:631;width:6160;height:0" coordorigin="1856,631" coordsize="6160,0" path="m1856,631r6159,e" filled="f" strokecolor="navy" strokeweight=".17869mm">
              <v:path arrowok="t"/>
            </v:shape>
            <v:shape id="_x0000_s1027" style="position:absolute;left:8017;top:631;width:2319;height:0" coordorigin="8017,631" coordsize="2319,0" path="m8017,631r2319,e" filled="f" strokecolor="navy" strokeweight=".17869mm">
              <v:path arrowok="t"/>
            </v:shape>
            <w10:wrap anchorx="page"/>
          </v:group>
        </w:pict>
      </w:r>
      <w:r w:rsidRPr="00E853A1">
        <w:rPr>
          <w:rFonts w:asciiTheme="majorHAnsi" w:eastAsia="Trebuchet MS" w:hAnsiTheme="majorHAnsi" w:cs="Trebuchet MS"/>
          <w:i/>
          <w:spacing w:val="-1"/>
          <w:position w:val="-1"/>
          <w:sz w:val="22"/>
          <w:szCs w:val="22"/>
        </w:rPr>
        <w:t>Bor</w:t>
      </w:r>
      <w:r w:rsidRPr="00E853A1">
        <w:rPr>
          <w:rFonts w:asciiTheme="majorHAnsi" w:eastAsia="Trebuchet MS" w:hAnsiTheme="majorHAnsi" w:cs="Trebuchet MS"/>
          <w:i/>
          <w:position w:val="-1"/>
          <w:sz w:val="22"/>
          <w:szCs w:val="22"/>
        </w:rPr>
        <w:t xml:space="preserve">n:                         </w:t>
      </w:r>
      <w:r w:rsidRPr="00E853A1">
        <w:rPr>
          <w:rFonts w:asciiTheme="majorHAnsi" w:eastAsia="Trebuchet MS" w:hAnsiTheme="majorHAnsi" w:cs="Trebuchet MS"/>
          <w:i/>
          <w:spacing w:val="32"/>
          <w:position w:val="-1"/>
          <w:sz w:val="22"/>
          <w:szCs w:val="22"/>
        </w:rPr>
        <w:t xml:space="preserve"> </w:t>
      </w:r>
      <w:r w:rsidRPr="00E853A1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19</w:t>
      </w:r>
      <w:r w:rsidRPr="00E853A1">
        <w:rPr>
          <w:rFonts w:asciiTheme="majorHAnsi" w:eastAsia="Trebuchet MS" w:hAnsiTheme="majorHAnsi" w:cs="Trebuchet MS"/>
          <w:position w:val="-1"/>
          <w:sz w:val="22"/>
          <w:szCs w:val="22"/>
        </w:rPr>
        <w:t>8</w:t>
      </w:r>
      <w:r w:rsidRPr="00E853A1">
        <w:rPr>
          <w:rFonts w:asciiTheme="majorHAnsi" w:eastAsia="Trebuchet MS" w:hAnsiTheme="majorHAnsi" w:cs="Trebuchet MS"/>
          <w:spacing w:val="-1"/>
          <w:position w:val="-1"/>
          <w:sz w:val="22"/>
          <w:szCs w:val="22"/>
        </w:rPr>
        <w:t>5</w:t>
      </w:r>
      <w:r w:rsidRPr="00E853A1">
        <w:rPr>
          <w:rFonts w:asciiTheme="majorHAnsi" w:eastAsia="Trebuchet MS" w:hAnsiTheme="majorHAnsi" w:cs="Trebuchet MS"/>
          <w:position w:val="-1"/>
          <w:sz w:val="22"/>
          <w:szCs w:val="22"/>
        </w:rPr>
        <w:t>.</w:t>
      </w:r>
    </w:p>
    <w:p w14:paraId="379C5ECF" w14:textId="77777777" w:rsidR="004E2911" w:rsidRPr="00E853A1" w:rsidRDefault="004E2911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4EDFA8D" w14:textId="77777777" w:rsidR="004E2911" w:rsidRPr="00E853A1" w:rsidRDefault="004E2911">
      <w:pPr>
        <w:spacing w:before="6" w:line="280" w:lineRule="exact"/>
        <w:rPr>
          <w:rFonts w:asciiTheme="majorHAnsi" w:hAnsiTheme="majorHAnsi"/>
          <w:sz w:val="22"/>
          <w:szCs w:val="22"/>
        </w:rPr>
      </w:pPr>
    </w:p>
    <w:p w14:paraId="38B1B469" w14:textId="77777777" w:rsidR="004E2911" w:rsidRPr="00E853A1" w:rsidRDefault="00E853A1">
      <w:pPr>
        <w:spacing w:before="40"/>
        <w:ind w:left="2339"/>
        <w:rPr>
          <w:rFonts w:asciiTheme="majorHAnsi" w:eastAsia="Arial" w:hAnsiTheme="majorHAnsi" w:cs="Arial"/>
          <w:sz w:val="22"/>
          <w:szCs w:val="22"/>
        </w:rPr>
      </w:pPr>
      <w:hyperlink r:id="rId6">
        <w:r w:rsidRPr="00E853A1">
          <w:rPr>
            <w:rFonts w:asciiTheme="majorHAnsi" w:eastAsia="Arial" w:hAnsiTheme="majorHAnsi" w:cs="Arial"/>
            <w:color w:val="0000FF"/>
            <w:spacing w:val="-1"/>
            <w:sz w:val="22"/>
            <w:szCs w:val="22"/>
            <w:u w:val="single" w:color="0000FF"/>
          </w:rPr>
          <w:t>C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  <w:u w:val="single" w:color="0000FF"/>
          </w:rPr>
          <w:t>V</w:t>
        </w:r>
        <w:r w:rsidRPr="00E853A1">
          <w:rPr>
            <w:rFonts w:asciiTheme="majorHAnsi" w:eastAsia="Arial" w:hAnsiTheme="majorHAnsi" w:cs="Arial"/>
            <w:color w:val="0000FF"/>
            <w:spacing w:val="-3"/>
            <w:sz w:val="22"/>
            <w:szCs w:val="22"/>
            <w:u w:val="single" w:color="0000FF"/>
          </w:rPr>
          <w:t xml:space="preserve"> </w:t>
        </w:r>
        <w:r w:rsidRPr="00E853A1">
          <w:rPr>
            <w:rFonts w:asciiTheme="majorHAnsi" w:eastAsia="Arial" w:hAnsiTheme="majorHAnsi" w:cs="Arial"/>
            <w:color w:val="0000FF"/>
            <w:spacing w:val="4"/>
            <w:sz w:val="22"/>
            <w:szCs w:val="22"/>
            <w:u w:val="single" w:color="0000FF"/>
          </w:rPr>
          <w:t>W</w:t>
        </w:r>
        <w:r w:rsidRPr="00E853A1">
          <w:rPr>
            <w:rFonts w:asciiTheme="majorHAnsi" w:eastAsia="Arial" w:hAnsiTheme="majorHAnsi" w:cs="Arial"/>
            <w:color w:val="0000FF"/>
            <w:spacing w:val="-1"/>
            <w:sz w:val="22"/>
            <w:szCs w:val="22"/>
            <w:u w:val="single" w:color="0000FF"/>
          </w:rPr>
          <w:t>r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  <w:u w:val="single" w:color="0000FF"/>
          </w:rPr>
          <w:t>i</w:t>
        </w:r>
        <w:r w:rsidRPr="00E853A1">
          <w:rPr>
            <w:rFonts w:asciiTheme="majorHAnsi" w:eastAsia="Arial" w:hAnsiTheme="majorHAnsi" w:cs="Arial"/>
            <w:color w:val="0000FF"/>
            <w:spacing w:val="-1"/>
            <w:sz w:val="22"/>
            <w:szCs w:val="22"/>
            <w:u w:val="single" w:color="0000FF"/>
          </w:rPr>
          <w:t>t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  <w:u w:val="single" w:color="0000FF"/>
          </w:rPr>
          <w:t>ing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</w:rPr>
          <w:t xml:space="preserve"> </w:t>
        </w:r>
        <w:r w:rsidRPr="00E853A1">
          <w:rPr>
            <w:rFonts w:asciiTheme="majorHAnsi" w:eastAsia="Arial" w:hAnsiTheme="majorHAnsi" w:cs="Arial"/>
            <w:color w:val="0000FF"/>
            <w:spacing w:val="2"/>
            <w:sz w:val="22"/>
            <w:szCs w:val="22"/>
          </w:rPr>
          <w:t xml:space="preserve"> 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</w:rPr>
          <w:t>|</w:t>
        </w:r>
      </w:hyperlink>
      <w:r w:rsidRPr="00E853A1">
        <w:rPr>
          <w:rFonts w:asciiTheme="majorHAnsi" w:eastAsia="Arial" w:hAnsiTheme="majorHAnsi" w:cs="Arial"/>
          <w:color w:val="0000FF"/>
          <w:spacing w:val="43"/>
          <w:sz w:val="22"/>
          <w:szCs w:val="22"/>
        </w:rPr>
        <w:t xml:space="preserve"> </w:t>
      </w:r>
      <w:hyperlink r:id="rId7">
        <w:r w:rsidRPr="00E853A1">
          <w:rPr>
            <w:rFonts w:asciiTheme="majorHAnsi" w:eastAsia="Arial" w:hAnsiTheme="majorHAnsi" w:cs="Arial"/>
            <w:color w:val="0000FF"/>
            <w:spacing w:val="-1"/>
            <w:sz w:val="22"/>
            <w:szCs w:val="22"/>
            <w:u w:val="single" w:color="0000FF"/>
          </w:rPr>
          <w:t>C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  <w:u w:val="single" w:color="0000FF"/>
          </w:rPr>
          <w:t>V</w:t>
        </w:r>
        <w:r w:rsidRPr="00E853A1">
          <w:rPr>
            <w:rFonts w:asciiTheme="majorHAnsi" w:eastAsia="Arial" w:hAnsiTheme="majorHAnsi" w:cs="Arial"/>
            <w:color w:val="0000FF"/>
            <w:spacing w:val="-1"/>
            <w:sz w:val="22"/>
            <w:szCs w:val="22"/>
            <w:u w:val="single" w:color="0000FF"/>
          </w:rPr>
          <w:t xml:space="preserve"> 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  <w:u w:val="single" w:color="0000FF"/>
          </w:rPr>
          <w:t>T</w:t>
        </w:r>
        <w:r w:rsidRPr="00E853A1">
          <w:rPr>
            <w:rFonts w:asciiTheme="majorHAnsi" w:eastAsia="Arial" w:hAnsiTheme="majorHAnsi" w:cs="Arial"/>
            <w:color w:val="0000FF"/>
            <w:spacing w:val="-3"/>
            <w:sz w:val="22"/>
            <w:szCs w:val="22"/>
            <w:u w:val="single" w:color="0000FF"/>
          </w:rPr>
          <w:t>e</w:t>
        </w:r>
        <w:r w:rsidRPr="00E853A1">
          <w:rPr>
            <w:rFonts w:asciiTheme="majorHAnsi" w:eastAsia="Arial" w:hAnsiTheme="majorHAnsi" w:cs="Arial"/>
            <w:color w:val="0000FF"/>
            <w:spacing w:val="3"/>
            <w:sz w:val="22"/>
            <w:szCs w:val="22"/>
            <w:u w:val="single" w:color="0000FF"/>
          </w:rPr>
          <w:t>m</w:t>
        </w:r>
        <w:r w:rsidRPr="00E853A1">
          <w:rPr>
            <w:rFonts w:asciiTheme="majorHAnsi" w:eastAsia="Arial" w:hAnsiTheme="majorHAnsi" w:cs="Arial"/>
            <w:color w:val="0000FF"/>
            <w:spacing w:val="-3"/>
            <w:sz w:val="22"/>
            <w:szCs w:val="22"/>
            <w:u w:val="single" w:color="0000FF"/>
          </w:rPr>
          <w:t>p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  <w:u w:val="single" w:color="0000FF"/>
          </w:rPr>
          <w:t>lat</w:t>
        </w:r>
        <w:r w:rsidRPr="00E853A1">
          <w:rPr>
            <w:rFonts w:asciiTheme="majorHAnsi" w:eastAsia="Arial" w:hAnsiTheme="majorHAnsi" w:cs="Arial"/>
            <w:color w:val="0000FF"/>
            <w:spacing w:val="-3"/>
            <w:sz w:val="22"/>
            <w:szCs w:val="22"/>
            <w:u w:val="single" w:color="0000FF"/>
          </w:rPr>
          <w:t>e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  <w:u w:val="single" w:color="0000FF"/>
          </w:rPr>
          <w:t>s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</w:rPr>
          <w:t xml:space="preserve"> </w:t>
        </w:r>
        <w:r w:rsidRPr="00E853A1">
          <w:rPr>
            <w:rFonts w:asciiTheme="majorHAnsi" w:eastAsia="Arial" w:hAnsiTheme="majorHAnsi" w:cs="Arial"/>
            <w:color w:val="0000FF"/>
            <w:spacing w:val="2"/>
            <w:sz w:val="22"/>
            <w:szCs w:val="22"/>
          </w:rPr>
          <w:t xml:space="preserve"> 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</w:rPr>
          <w:t>|</w:t>
        </w:r>
      </w:hyperlink>
      <w:r w:rsidRPr="00E853A1">
        <w:rPr>
          <w:rFonts w:asciiTheme="majorHAnsi" w:eastAsia="Arial" w:hAnsiTheme="majorHAnsi" w:cs="Arial"/>
          <w:color w:val="0000FF"/>
          <w:spacing w:val="41"/>
          <w:sz w:val="22"/>
          <w:szCs w:val="22"/>
        </w:rPr>
        <w:t xml:space="preserve"> </w:t>
      </w:r>
      <w:hyperlink r:id="rId8">
        <w:r w:rsidRPr="00E853A1">
          <w:rPr>
            <w:rFonts w:asciiTheme="majorHAnsi" w:eastAsia="Arial" w:hAnsiTheme="majorHAnsi" w:cs="Arial"/>
            <w:color w:val="0000FF"/>
            <w:spacing w:val="2"/>
            <w:sz w:val="22"/>
            <w:szCs w:val="22"/>
            <w:u w:val="single" w:color="0000FF"/>
          </w:rPr>
          <w:t>W</w:t>
        </w:r>
        <w:r w:rsidRPr="00E853A1">
          <w:rPr>
            <w:rFonts w:asciiTheme="majorHAnsi" w:eastAsia="Arial" w:hAnsiTheme="majorHAnsi" w:cs="Arial"/>
            <w:color w:val="0000FF"/>
            <w:spacing w:val="-1"/>
            <w:sz w:val="22"/>
            <w:szCs w:val="22"/>
            <w:u w:val="single" w:color="0000FF"/>
          </w:rPr>
          <w:t>or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  <w:u w:val="single" w:color="0000FF"/>
          </w:rPr>
          <w:t>k</w:t>
        </w:r>
        <w:r w:rsidRPr="00E853A1">
          <w:rPr>
            <w:rFonts w:asciiTheme="majorHAnsi" w:eastAsia="Arial" w:hAnsiTheme="majorHAnsi" w:cs="Arial"/>
            <w:color w:val="0000FF"/>
            <w:spacing w:val="2"/>
            <w:sz w:val="22"/>
            <w:szCs w:val="22"/>
            <w:u w:val="single" w:color="0000FF"/>
          </w:rPr>
          <w:t xml:space="preserve"> </w:t>
        </w:r>
        <w:r w:rsidRPr="00E853A1">
          <w:rPr>
            <w:rFonts w:asciiTheme="majorHAnsi" w:eastAsia="Arial" w:hAnsiTheme="majorHAnsi" w:cs="Arial"/>
            <w:color w:val="0000FF"/>
            <w:spacing w:val="-1"/>
            <w:sz w:val="22"/>
            <w:szCs w:val="22"/>
            <w:u w:val="single" w:color="0000FF"/>
          </w:rPr>
          <w:t>a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  <w:u w:val="single" w:color="0000FF"/>
          </w:rPr>
          <w:t>t</w:t>
        </w:r>
        <w:r w:rsidRPr="00E853A1">
          <w:rPr>
            <w:rFonts w:asciiTheme="majorHAnsi" w:eastAsia="Arial" w:hAnsiTheme="majorHAnsi" w:cs="Arial"/>
            <w:color w:val="0000FF"/>
            <w:spacing w:val="-1"/>
            <w:sz w:val="22"/>
            <w:szCs w:val="22"/>
            <w:u w:val="single" w:color="0000FF"/>
          </w:rPr>
          <w:t xml:space="preserve"> H</w:t>
        </w:r>
        <w:r w:rsidRPr="00E853A1">
          <w:rPr>
            <w:rFonts w:asciiTheme="majorHAnsi" w:eastAsia="Arial" w:hAnsiTheme="majorHAnsi" w:cs="Arial"/>
            <w:color w:val="0000FF"/>
            <w:spacing w:val="-3"/>
            <w:sz w:val="22"/>
            <w:szCs w:val="22"/>
            <w:u w:val="single" w:color="0000FF"/>
          </w:rPr>
          <w:t>o</w:t>
        </w:r>
        <w:r w:rsidRPr="00E853A1">
          <w:rPr>
            <w:rFonts w:asciiTheme="majorHAnsi" w:eastAsia="Arial" w:hAnsiTheme="majorHAnsi" w:cs="Arial"/>
            <w:color w:val="0000FF"/>
            <w:spacing w:val="3"/>
            <w:sz w:val="22"/>
            <w:szCs w:val="22"/>
            <w:u w:val="single" w:color="0000FF"/>
          </w:rPr>
          <w:t>m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  <w:u w:val="single" w:color="0000FF"/>
          </w:rPr>
          <w:t>e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</w:rPr>
          <w:t xml:space="preserve"> </w:t>
        </w:r>
        <w:r w:rsidRPr="00E853A1">
          <w:rPr>
            <w:rFonts w:asciiTheme="majorHAnsi" w:eastAsia="Arial" w:hAnsiTheme="majorHAnsi" w:cs="Arial"/>
            <w:color w:val="0000FF"/>
            <w:spacing w:val="1"/>
            <w:sz w:val="22"/>
            <w:szCs w:val="22"/>
          </w:rPr>
          <w:t xml:space="preserve"> 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</w:rPr>
          <w:t>|</w:t>
        </w:r>
      </w:hyperlink>
      <w:r w:rsidRPr="00E853A1">
        <w:rPr>
          <w:rFonts w:asciiTheme="majorHAnsi" w:eastAsia="Arial" w:hAnsiTheme="majorHAnsi" w:cs="Arial"/>
          <w:color w:val="0000FF"/>
          <w:spacing w:val="41"/>
          <w:sz w:val="22"/>
          <w:szCs w:val="22"/>
        </w:rPr>
        <w:t xml:space="preserve"> </w:t>
      </w:r>
      <w:hyperlink r:id="rId9">
        <w:r w:rsidRPr="00E853A1">
          <w:rPr>
            <w:rFonts w:asciiTheme="majorHAnsi" w:eastAsia="Arial" w:hAnsiTheme="majorHAnsi" w:cs="Arial"/>
            <w:color w:val="0000FF"/>
            <w:spacing w:val="4"/>
            <w:sz w:val="22"/>
            <w:szCs w:val="22"/>
            <w:u w:val="single" w:color="0000FF"/>
          </w:rPr>
          <w:t>W</w:t>
        </w:r>
        <w:r w:rsidRPr="00E853A1">
          <w:rPr>
            <w:rFonts w:asciiTheme="majorHAnsi" w:eastAsia="Arial" w:hAnsiTheme="majorHAnsi" w:cs="Arial"/>
            <w:color w:val="0000FF"/>
            <w:spacing w:val="-1"/>
            <w:sz w:val="22"/>
            <w:szCs w:val="22"/>
            <w:u w:val="single" w:color="0000FF"/>
          </w:rPr>
          <w:t>o</w:t>
        </w:r>
        <w:r w:rsidRPr="00E853A1">
          <w:rPr>
            <w:rFonts w:asciiTheme="majorHAnsi" w:eastAsia="Arial" w:hAnsiTheme="majorHAnsi" w:cs="Arial"/>
            <w:color w:val="0000FF"/>
            <w:spacing w:val="-3"/>
            <w:sz w:val="22"/>
            <w:szCs w:val="22"/>
            <w:u w:val="single" w:color="0000FF"/>
          </w:rPr>
          <w:t>r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  <w:u w:val="single" w:color="0000FF"/>
          </w:rPr>
          <w:t xml:space="preserve">k </w:t>
        </w:r>
        <w:r w:rsidRPr="00E853A1">
          <w:rPr>
            <w:rFonts w:asciiTheme="majorHAnsi" w:eastAsia="Arial" w:hAnsiTheme="majorHAnsi" w:cs="Arial"/>
            <w:color w:val="0000FF"/>
            <w:spacing w:val="1"/>
            <w:sz w:val="22"/>
            <w:szCs w:val="22"/>
            <w:u w:val="single" w:color="0000FF"/>
          </w:rPr>
          <w:t>A</w:t>
        </w:r>
        <w:r w:rsidRPr="00E853A1">
          <w:rPr>
            <w:rFonts w:asciiTheme="majorHAnsi" w:eastAsia="Arial" w:hAnsiTheme="majorHAnsi" w:cs="Arial"/>
            <w:color w:val="0000FF"/>
            <w:spacing w:val="-1"/>
            <w:sz w:val="22"/>
            <w:szCs w:val="22"/>
            <w:u w:val="single" w:color="0000FF"/>
          </w:rPr>
          <w:t>broa</w:t>
        </w:r>
        <w:r w:rsidRPr="00E853A1">
          <w:rPr>
            <w:rFonts w:asciiTheme="majorHAnsi" w:eastAsia="Arial" w:hAnsiTheme="majorHAnsi" w:cs="Arial"/>
            <w:color w:val="0000FF"/>
            <w:sz w:val="22"/>
            <w:szCs w:val="22"/>
            <w:u w:val="single" w:color="0000FF"/>
          </w:rPr>
          <w:t>d</w:t>
        </w:r>
      </w:hyperlink>
    </w:p>
    <w:sectPr w:rsidR="004E2911" w:rsidRPr="00E853A1">
      <w:type w:val="continuous"/>
      <w:pgSz w:w="11920" w:h="16860"/>
      <w:pgMar w:top="940" w:right="142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054C75"/>
    <w:multiLevelType w:val="multilevel"/>
    <w:tmpl w:val="EF0A1B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911"/>
    <w:rsid w:val="004E2911"/>
    <w:rsid w:val="00E8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060EE801"/>
  <w15:docId w15:val="{7342061F-8490-4EDC-9FF3-32D74E9B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853A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53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v-service.org/teleworking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v-service.org/cv-samples-templates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v-service.org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keon.webb@gmail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v-service.org/going_abroad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2944</Characters>
  <Application>Microsoft Office Word</Application>
  <DocSecurity>0</DocSecurity>
  <Lines>24</Lines>
  <Paragraphs>6</Paragraphs>
  <ScaleCrop>false</ScaleCrop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2021-03-23T15:56:00Z</dcterms:created>
  <dcterms:modified xsi:type="dcterms:W3CDTF">2021-03-23T16:07:00Z</dcterms:modified>
</cp:coreProperties>
</file>